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C0493" w14:textId="77777777" w:rsidR="00437BBC" w:rsidRPr="00437BBC" w:rsidRDefault="00437BBC" w:rsidP="00437BBC">
      <w:pPr>
        <w:spacing w:before="1"/>
        <w:ind w:left="-19" w:right="2210" w:hanging="54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A48B0BD" w14:textId="77777777" w:rsidR="00437BBC" w:rsidRPr="00437BBC" w:rsidRDefault="00437BBC" w:rsidP="00437BBC">
      <w:pPr>
        <w:spacing w:before="1"/>
        <w:ind w:left="-19" w:right="2210" w:hanging="54"/>
        <w:jc w:val="center"/>
        <w:rPr>
          <w:rFonts w:asciiTheme="minorHAnsi" w:hAnsiTheme="minorHAnsi" w:cstheme="minorHAnsi"/>
          <w:sz w:val="22"/>
          <w:szCs w:val="22"/>
        </w:rPr>
      </w:pPr>
    </w:p>
    <w:p w14:paraId="0631430D" w14:textId="77777777" w:rsidR="00437BBC" w:rsidRPr="00437BBC" w:rsidRDefault="00437BBC" w:rsidP="00437BBC">
      <w:pPr>
        <w:spacing w:before="1"/>
        <w:ind w:left="-19" w:right="2210" w:hanging="54"/>
        <w:jc w:val="center"/>
        <w:rPr>
          <w:rFonts w:asciiTheme="minorHAnsi" w:hAnsiTheme="minorHAnsi" w:cstheme="minorHAnsi"/>
          <w:sz w:val="22"/>
          <w:szCs w:val="22"/>
        </w:rPr>
      </w:pPr>
    </w:p>
    <w:p w14:paraId="5A3B9885" w14:textId="01B13455" w:rsidR="00437BBC" w:rsidRPr="00437BBC" w:rsidRDefault="00437BBC" w:rsidP="00437BBC">
      <w:pPr>
        <w:spacing w:before="1"/>
        <w:ind w:left="-19" w:right="2210" w:hanging="54"/>
        <w:jc w:val="center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sz w:val="22"/>
          <w:szCs w:val="22"/>
        </w:rPr>
        <w:t>111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437BBC">
        <w:rPr>
          <w:rFonts w:asciiTheme="minorHAnsi" w:hAnsiTheme="minorHAnsi" w:cstheme="minorHAnsi"/>
          <w:sz w:val="22"/>
          <w:szCs w:val="22"/>
        </w:rPr>
        <w:t>1</w:t>
      </w:r>
      <w:r w:rsidRPr="00437B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Shaw</w:t>
      </w:r>
      <w:r w:rsidRPr="00437B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Avenue;</w:t>
      </w:r>
      <w:r w:rsidRPr="00437B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Fresno,</w:t>
      </w:r>
      <w:r w:rsidRPr="00437B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CA</w:t>
      </w:r>
      <w:r w:rsidRPr="00437B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9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437BBC">
        <w:rPr>
          <w:rFonts w:asciiTheme="minorHAnsi" w:hAnsiTheme="minorHAnsi" w:cstheme="minorHAnsi"/>
          <w:sz w:val="22"/>
          <w:szCs w:val="22"/>
        </w:rPr>
        <w:t>7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437BBC">
        <w:rPr>
          <w:rFonts w:asciiTheme="minorHAnsi" w:hAnsiTheme="minorHAnsi" w:cstheme="minorHAnsi"/>
          <w:sz w:val="22"/>
          <w:szCs w:val="22"/>
        </w:rPr>
        <w:t>0</w:t>
      </w:r>
      <w:r w:rsidRPr="00437B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w w:val="99"/>
          <w:sz w:val="22"/>
          <w:szCs w:val="22"/>
        </w:rPr>
        <w:t>(559)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333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37BBC">
        <w:rPr>
          <w:rFonts w:asciiTheme="minorHAnsi" w:hAnsiTheme="minorHAnsi" w:cstheme="minorHAnsi"/>
          <w:sz w:val="22"/>
          <w:szCs w:val="22"/>
        </w:rPr>
        <w:t>4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437BBC">
        <w:rPr>
          <w:rFonts w:asciiTheme="minorHAnsi" w:hAnsiTheme="minorHAnsi" w:cstheme="minorHAnsi"/>
          <w:sz w:val="22"/>
          <w:szCs w:val="22"/>
        </w:rPr>
        <w:t>55</w:t>
      </w:r>
      <w:r w:rsidRPr="00437B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(ho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BBC">
        <w:rPr>
          <w:rFonts w:asciiTheme="minorHAnsi" w:hAnsiTheme="minorHAnsi" w:cstheme="minorHAnsi"/>
          <w:sz w:val="22"/>
          <w:szCs w:val="22"/>
        </w:rPr>
        <w:t>e);</w:t>
      </w:r>
      <w:r w:rsidRPr="00437B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(559)</w:t>
      </w:r>
      <w:r w:rsidRPr="00437B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1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437BBC">
        <w:rPr>
          <w:rFonts w:asciiTheme="minorHAnsi" w:hAnsiTheme="minorHAnsi" w:cstheme="minorHAnsi"/>
          <w:sz w:val="22"/>
          <w:szCs w:val="22"/>
        </w:rPr>
        <w:t>3-4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437BBC">
        <w:rPr>
          <w:rFonts w:asciiTheme="minorHAnsi" w:hAnsiTheme="minorHAnsi" w:cstheme="minorHAnsi"/>
          <w:sz w:val="22"/>
          <w:szCs w:val="22"/>
        </w:rPr>
        <w:t>67</w:t>
      </w:r>
      <w:r w:rsidRPr="00437B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w w:val="99"/>
          <w:sz w:val="22"/>
          <w:szCs w:val="22"/>
        </w:rPr>
        <w:t>(</w:t>
      </w:r>
      <w:r w:rsidRPr="00437BBC">
        <w:rPr>
          <w:rFonts w:asciiTheme="minorHAnsi" w:hAnsiTheme="minorHAnsi" w:cstheme="minorHAnsi"/>
          <w:spacing w:val="-2"/>
          <w:w w:val="99"/>
          <w:sz w:val="22"/>
          <w:szCs w:val="22"/>
        </w:rPr>
        <w:t>m</w:t>
      </w:r>
      <w:r w:rsidRPr="00437BBC">
        <w:rPr>
          <w:rFonts w:asciiTheme="minorHAnsi" w:hAnsiTheme="minorHAnsi" w:cstheme="minorHAnsi"/>
          <w:w w:val="99"/>
          <w:sz w:val="22"/>
          <w:szCs w:val="22"/>
        </w:rPr>
        <w:t>obile)</w:t>
      </w:r>
    </w:p>
    <w:p w14:paraId="3B570EEB" w14:textId="2387354F" w:rsidR="00437BBC" w:rsidRPr="00437BBC" w:rsidRDefault="00437BBC" w:rsidP="00437BBC">
      <w:pPr>
        <w:ind w:left="822" w:right="3104"/>
        <w:jc w:val="center"/>
        <w:rPr>
          <w:rFonts w:asciiTheme="minorHAnsi" w:hAnsiTheme="minorHAnsi" w:cstheme="minorHAnsi"/>
          <w:sz w:val="22"/>
          <w:szCs w:val="22"/>
        </w:rPr>
        <w:sectPr w:rsidR="00437BBC" w:rsidRPr="00437BBC">
          <w:type w:val="continuous"/>
          <w:pgSz w:w="12240" w:h="15840"/>
          <w:pgMar w:top="760" w:right="1680" w:bottom="280" w:left="1680" w:header="720" w:footer="720" w:gutter="0"/>
          <w:cols w:num="2" w:space="720" w:equalWidth="0">
            <w:col w:w="1777" w:space="506"/>
            <w:col w:w="6597"/>
          </w:cols>
        </w:sectPr>
      </w:pPr>
      <w:hyperlink r:id="rId5">
        <w:r w:rsidRPr="00437BBC">
          <w:rPr>
            <w:rFonts w:asciiTheme="minorHAnsi" w:hAnsiTheme="minorHAnsi" w:cstheme="minorHAnsi"/>
            <w:color w:val="0000FF"/>
            <w:w w:val="99"/>
            <w:sz w:val="22"/>
            <w:szCs w:val="22"/>
            <w:u w:color="0000FF"/>
          </w:rPr>
          <w:t>mike@gmail.com</w:t>
        </w:r>
      </w:hyperlink>
    </w:p>
    <w:p w14:paraId="5B68B02D" w14:textId="77777777" w:rsidR="00437BBC" w:rsidRPr="00437BBC" w:rsidRDefault="00437BBC" w:rsidP="00437BBC">
      <w:pPr>
        <w:spacing w:before="5"/>
        <w:ind w:left="120" w:right="6450"/>
        <w:rPr>
          <w:rFonts w:asciiTheme="minorHAnsi" w:hAnsiTheme="minorHAnsi" w:cstheme="minorHAnsi"/>
          <w:sz w:val="22"/>
          <w:szCs w:val="22"/>
        </w:rPr>
      </w:pPr>
    </w:p>
    <w:p w14:paraId="3C8C0600" w14:textId="0E151F91" w:rsidR="003E6FA4" w:rsidRPr="00437BBC" w:rsidRDefault="00437BBC" w:rsidP="00437BBC">
      <w:pPr>
        <w:spacing w:before="5"/>
        <w:ind w:left="120" w:right="6450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sz w:val="22"/>
          <w:szCs w:val="22"/>
        </w:rPr>
        <w:t>Veterans</w:t>
      </w:r>
      <w:r w:rsidRPr="00437B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P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37BBC">
        <w:rPr>
          <w:rFonts w:asciiTheme="minorHAnsi" w:hAnsiTheme="minorHAnsi" w:cstheme="minorHAnsi"/>
          <w:sz w:val="22"/>
          <w:szCs w:val="22"/>
        </w:rPr>
        <w:t>e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37BBC">
        <w:rPr>
          <w:rFonts w:asciiTheme="minorHAnsi" w:hAnsiTheme="minorHAnsi" w:cstheme="minorHAnsi"/>
          <w:sz w:val="22"/>
          <w:szCs w:val="22"/>
        </w:rPr>
        <w:t>erence:</w:t>
      </w:r>
      <w:r w:rsidRPr="00437BB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N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437BBC">
        <w:rPr>
          <w:rFonts w:asciiTheme="minorHAnsi" w:hAnsiTheme="minorHAnsi" w:cstheme="minorHAnsi"/>
          <w:sz w:val="22"/>
          <w:szCs w:val="22"/>
        </w:rPr>
        <w:t>A Federal</w:t>
      </w:r>
      <w:r w:rsidRPr="00437B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Status:</w:t>
      </w:r>
      <w:r w:rsidRPr="00437B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N/A</w:t>
      </w:r>
    </w:p>
    <w:p w14:paraId="62CF0896" w14:textId="77777777" w:rsidR="003E6FA4" w:rsidRPr="00437BBC" w:rsidRDefault="003E6FA4" w:rsidP="00437BBC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B89537C" w14:textId="77777777" w:rsidR="003E6FA4" w:rsidRPr="00437BBC" w:rsidRDefault="00437BBC" w:rsidP="00437BBC">
      <w:pPr>
        <w:ind w:left="120" w:right="7258"/>
        <w:jc w:val="both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b/>
          <w:sz w:val="22"/>
          <w:szCs w:val="22"/>
          <w:u w:color="000000"/>
        </w:rPr>
        <w:t>OBJECTIVE:</w:t>
      </w:r>
    </w:p>
    <w:p w14:paraId="1E549297" w14:textId="77777777" w:rsidR="003E6FA4" w:rsidRPr="00437BBC" w:rsidRDefault="00437BBC" w:rsidP="00437BBC">
      <w:pPr>
        <w:spacing w:before="1"/>
        <w:ind w:left="120" w:right="288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sz w:val="22"/>
          <w:szCs w:val="22"/>
        </w:rPr>
        <w:t>Seeking</w:t>
      </w:r>
      <w:r w:rsidRPr="00437B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an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ent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BBC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37BBC">
        <w:rPr>
          <w:rFonts w:asciiTheme="minorHAnsi" w:hAnsiTheme="minorHAnsi" w:cstheme="minorHAnsi"/>
          <w:sz w:val="22"/>
          <w:szCs w:val="22"/>
        </w:rPr>
        <w:t>-level</w:t>
      </w:r>
      <w:r w:rsidRPr="00437B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po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37BBC">
        <w:rPr>
          <w:rFonts w:asciiTheme="minorHAnsi" w:hAnsiTheme="minorHAnsi" w:cstheme="minorHAnsi"/>
          <w:sz w:val="22"/>
          <w:szCs w:val="22"/>
        </w:rPr>
        <w:t>ition</w:t>
      </w:r>
      <w:r w:rsidRPr="00437B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with</w:t>
      </w:r>
      <w:r w:rsidRPr="00437B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BBC">
        <w:rPr>
          <w:rFonts w:asciiTheme="minorHAnsi" w:hAnsiTheme="minorHAnsi" w:cstheme="minorHAnsi"/>
          <w:sz w:val="22"/>
          <w:szCs w:val="22"/>
        </w:rPr>
        <w:t>n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BBC">
        <w:rPr>
          <w:rFonts w:asciiTheme="minorHAnsi" w:hAnsiTheme="minorHAnsi" w:cstheme="minorHAnsi"/>
          <w:sz w:val="22"/>
          <w:szCs w:val="22"/>
        </w:rPr>
        <w:t>ernal</w:t>
      </w:r>
      <w:r w:rsidRPr="00437B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Revenue</w:t>
      </w:r>
      <w:r w:rsidRPr="00437B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Service</w:t>
      </w:r>
      <w:r w:rsidRPr="00437B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(Vacancy</w:t>
      </w:r>
      <w:r w:rsidRPr="00437B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Ann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ou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37BBC">
        <w:rPr>
          <w:rFonts w:asciiTheme="minorHAnsi" w:hAnsiTheme="minorHAnsi" w:cstheme="minorHAnsi"/>
          <w:sz w:val="22"/>
          <w:szCs w:val="22"/>
        </w:rPr>
        <w:t>ce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BBC">
        <w:rPr>
          <w:rFonts w:asciiTheme="minorHAnsi" w:hAnsiTheme="minorHAnsi" w:cstheme="minorHAnsi"/>
          <w:sz w:val="22"/>
          <w:szCs w:val="22"/>
        </w:rPr>
        <w:t>ent</w:t>
      </w:r>
      <w:r w:rsidRPr="00437BB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#: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 xml:space="preserve">PH- </w:t>
      </w:r>
      <w:r w:rsidRPr="00437BBC">
        <w:rPr>
          <w:rFonts w:asciiTheme="minorHAnsi" w:hAnsiTheme="minorHAnsi" w:cstheme="minorHAnsi"/>
          <w:sz w:val="22"/>
          <w:szCs w:val="22"/>
        </w:rPr>
        <w:t>NM-09-149319-S16)</w:t>
      </w:r>
    </w:p>
    <w:p w14:paraId="2D887CD4" w14:textId="77777777" w:rsidR="003E6FA4" w:rsidRPr="00437BBC" w:rsidRDefault="003E6FA4" w:rsidP="00437BBC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8299FEA" w14:textId="77777777" w:rsidR="003E6FA4" w:rsidRPr="00437BBC" w:rsidRDefault="00437BBC" w:rsidP="00437BBC">
      <w:pPr>
        <w:ind w:left="120" w:right="5399"/>
        <w:jc w:val="both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b/>
          <w:sz w:val="22"/>
          <w:szCs w:val="22"/>
          <w:u w:color="000000"/>
        </w:rPr>
        <w:t xml:space="preserve">QUALIFICATIONS </w:t>
      </w:r>
      <w:r w:rsidRPr="00437BBC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P</w:t>
      </w:r>
      <w:r w:rsidRPr="00437BBC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437BBC">
        <w:rPr>
          <w:rFonts w:asciiTheme="minorHAnsi" w:hAnsiTheme="minorHAnsi" w:cstheme="minorHAnsi"/>
          <w:b/>
          <w:sz w:val="22"/>
          <w:szCs w:val="22"/>
          <w:u w:color="000000"/>
        </w:rPr>
        <w:t>OFILE:</w:t>
      </w:r>
    </w:p>
    <w:p w14:paraId="1FE8B81D" w14:textId="77777777" w:rsidR="003E6FA4" w:rsidRPr="00437BBC" w:rsidRDefault="00437BBC" w:rsidP="00437BBC">
      <w:pPr>
        <w:ind w:left="120" w:right="80"/>
        <w:jc w:val="both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sz w:val="22"/>
          <w:szCs w:val="22"/>
        </w:rPr>
        <w:t>Current</w:t>
      </w:r>
      <w:r w:rsidRPr="00437B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college</w:t>
      </w:r>
      <w:r w:rsidRPr="00437B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student</w:t>
      </w:r>
      <w:r w:rsidRPr="00437B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majoring</w:t>
      </w:r>
      <w:r w:rsidRPr="00437BB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in</w:t>
      </w:r>
      <w:r w:rsidRPr="00437BB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business</w:t>
      </w:r>
      <w:r w:rsidRPr="00437BB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a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37BBC">
        <w:rPr>
          <w:rFonts w:asciiTheme="minorHAnsi" w:hAnsiTheme="minorHAnsi" w:cstheme="minorHAnsi"/>
          <w:sz w:val="22"/>
          <w:szCs w:val="22"/>
        </w:rPr>
        <w:t>ministration with</w:t>
      </w:r>
      <w:r w:rsidRPr="00437BB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an</w:t>
      </w:r>
      <w:r w:rsidRPr="00437BB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e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BBC">
        <w:rPr>
          <w:rFonts w:asciiTheme="minorHAnsi" w:hAnsiTheme="minorHAnsi" w:cstheme="minorHAnsi"/>
          <w:sz w:val="22"/>
          <w:szCs w:val="22"/>
        </w:rPr>
        <w:t>phas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37BBC">
        <w:rPr>
          <w:rFonts w:asciiTheme="minorHAnsi" w:hAnsiTheme="minorHAnsi" w:cstheme="minorHAnsi"/>
          <w:sz w:val="22"/>
          <w:szCs w:val="22"/>
        </w:rPr>
        <w:t>s</w:t>
      </w:r>
      <w:r w:rsidRPr="00437BB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in</w:t>
      </w:r>
      <w:r w:rsidRPr="00437BB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accounting graduating</w:t>
      </w:r>
      <w:r w:rsidRPr="00437B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next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M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37BBC">
        <w:rPr>
          <w:rFonts w:asciiTheme="minorHAnsi" w:hAnsiTheme="minorHAnsi" w:cstheme="minorHAnsi"/>
          <w:sz w:val="22"/>
          <w:szCs w:val="22"/>
        </w:rPr>
        <w:t>y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2010.</w:t>
      </w:r>
      <w:r w:rsidRPr="00437BBC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I h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37BBC">
        <w:rPr>
          <w:rFonts w:asciiTheme="minorHAnsi" w:hAnsiTheme="minorHAnsi" w:cstheme="minorHAnsi"/>
          <w:sz w:val="22"/>
          <w:szCs w:val="22"/>
        </w:rPr>
        <w:t>ve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participated</w:t>
      </w:r>
      <w:r w:rsidRPr="00437B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in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various</w:t>
      </w:r>
      <w:r w:rsidRPr="00437B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class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pro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437BBC">
        <w:rPr>
          <w:rFonts w:asciiTheme="minorHAnsi" w:hAnsiTheme="minorHAnsi" w:cstheme="minorHAnsi"/>
          <w:sz w:val="22"/>
          <w:szCs w:val="22"/>
        </w:rPr>
        <w:t>ects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focusing</w:t>
      </w:r>
      <w:r w:rsidRPr="00437B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on accounting</w:t>
      </w:r>
      <w:r w:rsidRPr="00437B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BBC">
        <w:rPr>
          <w:rFonts w:asciiTheme="minorHAnsi" w:hAnsiTheme="minorHAnsi" w:cstheme="minorHAnsi"/>
          <w:sz w:val="22"/>
          <w:szCs w:val="22"/>
        </w:rPr>
        <w:t>n Financial,</w:t>
      </w:r>
      <w:r w:rsidRPr="00437B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Managerial and</w:t>
      </w:r>
      <w:r w:rsidRPr="00437BB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Tax</w:t>
      </w:r>
      <w:r w:rsidRPr="00437BB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37BBC">
        <w:rPr>
          <w:rFonts w:asciiTheme="minorHAnsi" w:hAnsiTheme="minorHAnsi" w:cstheme="minorHAnsi"/>
          <w:sz w:val="22"/>
          <w:szCs w:val="22"/>
        </w:rPr>
        <w:t>ccounting &amp;</w:t>
      </w:r>
      <w:r w:rsidRPr="00437BB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Plann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BBC">
        <w:rPr>
          <w:rFonts w:asciiTheme="minorHAnsi" w:hAnsiTheme="minorHAnsi" w:cstheme="minorHAnsi"/>
          <w:sz w:val="22"/>
          <w:szCs w:val="22"/>
        </w:rPr>
        <w:t xml:space="preserve">ng. </w:t>
      </w:r>
      <w:r w:rsidRPr="00437BB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37BBC">
        <w:rPr>
          <w:rFonts w:asciiTheme="minorHAnsi" w:hAnsiTheme="minorHAnsi" w:cstheme="minorHAnsi"/>
          <w:sz w:val="22"/>
          <w:szCs w:val="22"/>
        </w:rPr>
        <w:t>y</w:t>
      </w:r>
      <w:r w:rsidRPr="00437BB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greatest</w:t>
      </w:r>
      <w:r w:rsidRPr="00437B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strengths</w:t>
      </w:r>
      <w:r w:rsidRPr="00437B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are</w:t>
      </w:r>
      <w:r w:rsidRPr="00437BB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being</w:t>
      </w:r>
      <w:r w:rsidRPr="00437BB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able</w:t>
      </w:r>
      <w:r w:rsidRPr="00437BB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to anal</w:t>
      </w:r>
      <w:r w:rsidRPr="00437BBC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37BBC">
        <w:rPr>
          <w:rFonts w:asciiTheme="minorHAnsi" w:hAnsiTheme="minorHAnsi" w:cstheme="minorHAnsi"/>
          <w:sz w:val="22"/>
          <w:szCs w:val="22"/>
        </w:rPr>
        <w:t>ze large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a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BBC">
        <w:rPr>
          <w:rFonts w:asciiTheme="minorHAnsi" w:hAnsiTheme="minorHAnsi" w:cstheme="minorHAnsi"/>
          <w:sz w:val="22"/>
          <w:szCs w:val="22"/>
        </w:rPr>
        <w:t>ounts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of</w:t>
      </w:r>
      <w:r w:rsidRPr="00437B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data,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being detail-orien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BBC">
        <w:rPr>
          <w:rFonts w:asciiTheme="minorHAnsi" w:hAnsiTheme="minorHAnsi" w:cstheme="minorHAnsi"/>
          <w:sz w:val="22"/>
          <w:szCs w:val="22"/>
        </w:rPr>
        <w:t>ed,</w:t>
      </w:r>
      <w:r w:rsidRPr="00437B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very</w:t>
      </w:r>
      <w:r w:rsidRPr="00437B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skilled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with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Microsoft</w:t>
      </w:r>
      <w:r w:rsidRPr="00437B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Excel giving me the</w:t>
      </w:r>
      <w:r w:rsidRPr="00437B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capability</w:t>
      </w:r>
      <w:r w:rsidRPr="00437BB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to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produce</w:t>
      </w:r>
      <w:r w:rsidRPr="00437B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co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37BBC">
        <w:rPr>
          <w:rFonts w:asciiTheme="minorHAnsi" w:hAnsiTheme="minorHAnsi" w:cstheme="minorHAnsi"/>
          <w:sz w:val="22"/>
          <w:szCs w:val="22"/>
        </w:rPr>
        <w:t>lex</w:t>
      </w:r>
      <w:r w:rsidRPr="00437B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financial</w:t>
      </w:r>
      <w:r w:rsidRPr="00437B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statemen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37BBC">
        <w:rPr>
          <w:rFonts w:asciiTheme="minorHAnsi" w:hAnsiTheme="minorHAnsi" w:cstheme="minorHAnsi"/>
          <w:sz w:val="22"/>
          <w:szCs w:val="22"/>
        </w:rPr>
        <w:t>s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and</w:t>
      </w:r>
      <w:r w:rsidRPr="00437B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one</w:t>
      </w:r>
      <w:r w:rsidRPr="00437B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who</w:t>
      </w:r>
      <w:r w:rsidRPr="00437B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works</w:t>
      </w:r>
      <w:r w:rsidRPr="00437B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well</w:t>
      </w:r>
      <w:r w:rsidRPr="00437B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under</w:t>
      </w:r>
      <w:r w:rsidRPr="00437B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pressure.</w:t>
      </w:r>
    </w:p>
    <w:p w14:paraId="3DEBFDC9" w14:textId="77777777" w:rsidR="003E6FA4" w:rsidRPr="00437BBC" w:rsidRDefault="003E6FA4" w:rsidP="00437BB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173EC47" w14:textId="77777777" w:rsidR="003E6FA4" w:rsidRPr="00437BBC" w:rsidRDefault="00437BBC" w:rsidP="00437BBC">
      <w:pPr>
        <w:ind w:left="120" w:right="7178"/>
        <w:jc w:val="both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b/>
          <w:sz w:val="22"/>
          <w:szCs w:val="22"/>
          <w:u w:color="000000"/>
        </w:rPr>
        <w:t>EDUCAT</w:t>
      </w:r>
      <w:r w:rsidRPr="00437BBC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IO</w:t>
      </w:r>
      <w:r w:rsidRPr="00437BBC">
        <w:rPr>
          <w:rFonts w:asciiTheme="minorHAnsi" w:hAnsiTheme="minorHAnsi" w:cstheme="minorHAnsi"/>
          <w:b/>
          <w:sz w:val="22"/>
          <w:szCs w:val="22"/>
          <w:u w:color="000000"/>
        </w:rPr>
        <w:t>N:</w:t>
      </w:r>
    </w:p>
    <w:p w14:paraId="773C149D" w14:textId="78B144F1" w:rsidR="003E6FA4" w:rsidRPr="00437BBC" w:rsidRDefault="00437BBC" w:rsidP="00437BBC">
      <w:pPr>
        <w:ind w:left="120" w:right="137"/>
        <w:jc w:val="both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sz w:val="22"/>
          <w:szCs w:val="22"/>
        </w:rPr>
        <w:t xml:space="preserve">California 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37BBC">
        <w:rPr>
          <w:rFonts w:asciiTheme="minorHAnsi" w:hAnsiTheme="minorHAnsi" w:cstheme="minorHAnsi"/>
          <w:sz w:val="22"/>
          <w:szCs w:val="22"/>
        </w:rPr>
        <w:t xml:space="preserve">ate University, Fresno (Fresno State), Fresno, 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37BBC">
        <w:rPr>
          <w:rFonts w:asciiTheme="minorHAnsi" w:hAnsiTheme="minorHAnsi" w:cstheme="minorHAnsi"/>
          <w:sz w:val="22"/>
          <w:szCs w:val="22"/>
        </w:rPr>
        <w:t xml:space="preserve">A 93740                    </w:t>
      </w:r>
      <w:r w:rsidRPr="00437B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2"/>
          <w:sz w:val="22"/>
          <w:szCs w:val="22"/>
        </w:rPr>
        <w:tab/>
      </w:r>
      <w:r w:rsidRPr="00437BBC">
        <w:rPr>
          <w:rFonts w:asciiTheme="minorHAnsi" w:hAnsiTheme="minorHAnsi" w:cstheme="minorHAnsi"/>
          <w:sz w:val="22"/>
          <w:szCs w:val="22"/>
        </w:rPr>
        <w:t>5/2010</w:t>
      </w:r>
    </w:p>
    <w:p w14:paraId="56EFCD69" w14:textId="77777777" w:rsidR="003E6FA4" w:rsidRPr="00437BBC" w:rsidRDefault="00437BBC" w:rsidP="00437BBC">
      <w:pPr>
        <w:spacing w:before="2"/>
        <w:ind w:left="480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b/>
          <w:sz w:val="22"/>
          <w:szCs w:val="22"/>
        </w:rPr>
        <w:t>B.S.</w:t>
      </w:r>
      <w:r w:rsidRPr="00437BB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b/>
          <w:sz w:val="22"/>
          <w:szCs w:val="22"/>
        </w:rPr>
        <w:t>in</w:t>
      </w:r>
      <w:r w:rsidRPr="00437BB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b/>
          <w:sz w:val="22"/>
          <w:szCs w:val="22"/>
        </w:rPr>
        <w:t>Business</w:t>
      </w:r>
      <w:r w:rsidRPr="00437BB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b/>
          <w:sz w:val="22"/>
          <w:szCs w:val="22"/>
        </w:rPr>
        <w:t>A</w:t>
      </w:r>
      <w:r w:rsidRPr="00437BBC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437BBC">
        <w:rPr>
          <w:rFonts w:asciiTheme="minorHAnsi" w:hAnsiTheme="minorHAnsi" w:cstheme="minorHAnsi"/>
          <w:b/>
          <w:sz w:val="22"/>
          <w:szCs w:val="22"/>
        </w:rPr>
        <w:t>ministration;</w:t>
      </w:r>
      <w:r w:rsidRPr="00437BBC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b/>
          <w:sz w:val="22"/>
          <w:szCs w:val="22"/>
        </w:rPr>
        <w:t>Option:</w:t>
      </w:r>
      <w:r w:rsidRPr="00437BB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b/>
          <w:sz w:val="22"/>
          <w:szCs w:val="22"/>
        </w:rPr>
        <w:t>Accountancy</w:t>
      </w:r>
    </w:p>
    <w:p w14:paraId="48A81115" w14:textId="77777777" w:rsidR="003E6FA4" w:rsidRPr="00437BBC" w:rsidRDefault="00437BBC" w:rsidP="00437BBC">
      <w:pPr>
        <w:ind w:left="480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sz w:val="22"/>
          <w:szCs w:val="22"/>
        </w:rPr>
        <w:t>Dean’s</w:t>
      </w:r>
      <w:r w:rsidRPr="00437B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List (GPA:</w:t>
      </w:r>
      <w:r w:rsidRPr="00437B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3.75/4.0),</w:t>
      </w:r>
      <w:r w:rsidRPr="00437BB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Total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Units:</w:t>
      </w:r>
      <w:r w:rsidRPr="00437B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122</w:t>
      </w:r>
    </w:p>
    <w:p w14:paraId="72A42798" w14:textId="77777777" w:rsidR="003E6FA4" w:rsidRPr="00437BBC" w:rsidRDefault="003E6FA4" w:rsidP="00437BB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E8FF1AD" w14:textId="4A7F1F31" w:rsidR="003E6FA4" w:rsidRPr="00437BBC" w:rsidRDefault="00437BBC" w:rsidP="00437BBC">
      <w:pPr>
        <w:ind w:left="120" w:right="140"/>
        <w:jc w:val="both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sz w:val="22"/>
          <w:szCs w:val="22"/>
        </w:rPr>
        <w:t xml:space="preserve">Fresno City </w:t>
      </w:r>
      <w:r w:rsidRPr="00437BBC">
        <w:rPr>
          <w:rFonts w:asciiTheme="minorHAnsi" w:hAnsiTheme="minorHAnsi" w:cstheme="minorHAnsi"/>
          <w:sz w:val="22"/>
          <w:szCs w:val="22"/>
        </w:rPr>
        <w:t xml:space="preserve">College, Fresno, CA 93741                                                                  </w:t>
      </w:r>
      <w:r w:rsidRPr="00437BB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20"/>
          <w:sz w:val="22"/>
          <w:szCs w:val="22"/>
        </w:rPr>
        <w:tab/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>12/x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>xx</w:t>
      </w:r>
    </w:p>
    <w:p w14:paraId="13372C47" w14:textId="77777777" w:rsidR="003E6FA4" w:rsidRPr="00437BBC" w:rsidRDefault="00437BBC" w:rsidP="00437BBC">
      <w:pPr>
        <w:spacing w:before="2"/>
        <w:ind w:left="396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b/>
          <w:sz w:val="22"/>
          <w:szCs w:val="22"/>
        </w:rPr>
        <w:t>A.A.</w:t>
      </w:r>
      <w:r w:rsidRPr="00437BB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b/>
          <w:sz w:val="22"/>
          <w:szCs w:val="22"/>
        </w:rPr>
        <w:t>in</w:t>
      </w:r>
      <w:r w:rsidRPr="00437BB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b/>
          <w:sz w:val="22"/>
          <w:szCs w:val="22"/>
        </w:rPr>
        <w:t>General</w:t>
      </w:r>
      <w:r w:rsidRPr="00437BB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b/>
          <w:sz w:val="22"/>
          <w:szCs w:val="22"/>
        </w:rPr>
        <w:t>Studies</w:t>
      </w:r>
    </w:p>
    <w:p w14:paraId="46AA5CA2" w14:textId="77777777" w:rsidR="003E6FA4" w:rsidRPr="00437BBC" w:rsidRDefault="00437BBC" w:rsidP="00437BBC">
      <w:pPr>
        <w:ind w:left="396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sz w:val="22"/>
          <w:szCs w:val="22"/>
        </w:rPr>
        <w:t>Dean’s</w:t>
      </w:r>
      <w:r w:rsidRPr="00437B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L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BBC">
        <w:rPr>
          <w:rFonts w:asciiTheme="minorHAnsi" w:hAnsiTheme="minorHAnsi" w:cstheme="minorHAnsi"/>
          <w:sz w:val="22"/>
          <w:szCs w:val="22"/>
        </w:rPr>
        <w:t>st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(GPA:</w:t>
      </w:r>
      <w:r w:rsidRPr="00437B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3.3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437BBC">
        <w:rPr>
          <w:rFonts w:asciiTheme="minorHAnsi" w:hAnsiTheme="minorHAnsi" w:cstheme="minorHAnsi"/>
          <w:sz w:val="22"/>
          <w:szCs w:val="22"/>
        </w:rPr>
        <w:t>/4.0),</w:t>
      </w:r>
      <w:r w:rsidRPr="00437B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37BBC">
        <w:rPr>
          <w:rFonts w:asciiTheme="minorHAnsi" w:hAnsiTheme="minorHAnsi" w:cstheme="minorHAnsi"/>
          <w:sz w:val="22"/>
          <w:szCs w:val="22"/>
        </w:rPr>
        <w:t>tal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Units:</w:t>
      </w:r>
      <w:r w:rsidRPr="00437B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xxx</w:t>
      </w:r>
    </w:p>
    <w:p w14:paraId="10B09F93" w14:textId="77777777" w:rsidR="003E6FA4" w:rsidRPr="00437BBC" w:rsidRDefault="003E6FA4" w:rsidP="00437BB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2E69361" w14:textId="09DC8427" w:rsidR="003E6FA4" w:rsidRPr="00437BBC" w:rsidRDefault="00437BBC" w:rsidP="00437BBC">
      <w:pPr>
        <w:ind w:left="120" w:right="131"/>
        <w:jc w:val="both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sz w:val="22"/>
          <w:szCs w:val="22"/>
        </w:rPr>
        <w:t>Buchanan High School,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Clovis, CA 93611</w:t>
      </w:r>
      <w:r w:rsidRPr="00437BB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</w:t>
      </w:r>
      <w:r w:rsidRPr="00437BBC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54"/>
          <w:sz w:val="22"/>
          <w:szCs w:val="22"/>
        </w:rPr>
        <w:tab/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>6/xx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437BBC">
        <w:rPr>
          <w:rFonts w:asciiTheme="minorHAnsi" w:hAnsiTheme="minorHAnsi" w:cstheme="minorHAnsi"/>
          <w:sz w:val="22"/>
          <w:szCs w:val="22"/>
        </w:rPr>
        <w:t>x</w:t>
      </w:r>
    </w:p>
    <w:p w14:paraId="42B0ED4B" w14:textId="77777777" w:rsidR="003E6FA4" w:rsidRPr="00437BBC" w:rsidRDefault="00437BBC" w:rsidP="00437BBC">
      <w:pPr>
        <w:spacing w:before="2"/>
        <w:ind w:left="396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b/>
          <w:sz w:val="22"/>
          <w:szCs w:val="22"/>
        </w:rPr>
        <w:t>High</w:t>
      </w:r>
      <w:r w:rsidRPr="00437BB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b/>
          <w:sz w:val="22"/>
          <w:szCs w:val="22"/>
        </w:rPr>
        <w:t>Sc</w:t>
      </w:r>
      <w:r w:rsidRPr="00437BBC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437BBC">
        <w:rPr>
          <w:rFonts w:asciiTheme="minorHAnsi" w:hAnsiTheme="minorHAnsi" w:cstheme="minorHAnsi"/>
          <w:b/>
          <w:sz w:val="22"/>
          <w:szCs w:val="22"/>
        </w:rPr>
        <w:t>ool</w:t>
      </w:r>
      <w:r w:rsidRPr="00437BB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b/>
          <w:sz w:val="22"/>
          <w:szCs w:val="22"/>
        </w:rPr>
        <w:t>Diplo</w:t>
      </w:r>
      <w:r w:rsidRPr="00437BBC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437BBC">
        <w:rPr>
          <w:rFonts w:asciiTheme="minorHAnsi" w:hAnsiTheme="minorHAnsi" w:cstheme="minorHAnsi"/>
          <w:b/>
          <w:sz w:val="22"/>
          <w:szCs w:val="22"/>
        </w:rPr>
        <w:t>a</w:t>
      </w:r>
    </w:p>
    <w:p w14:paraId="188C3628" w14:textId="77777777" w:rsidR="003E6FA4" w:rsidRPr="00437BBC" w:rsidRDefault="003E6FA4" w:rsidP="00437BBC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6066330" w14:textId="77777777" w:rsidR="003E6FA4" w:rsidRPr="00437BBC" w:rsidRDefault="00437BBC" w:rsidP="00437BBC">
      <w:pPr>
        <w:ind w:left="120" w:right="6384"/>
        <w:jc w:val="both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b/>
          <w:sz w:val="22"/>
          <w:szCs w:val="22"/>
          <w:u w:color="000000"/>
        </w:rPr>
        <w:t>HONOR SOCIETIES:</w:t>
      </w:r>
    </w:p>
    <w:p w14:paraId="4E180D4A" w14:textId="3B54D502" w:rsidR="003E6FA4" w:rsidRPr="00437BBC" w:rsidRDefault="00437BBC" w:rsidP="00437BBC">
      <w:pPr>
        <w:ind w:left="120" w:right="100"/>
        <w:jc w:val="both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sz w:val="22"/>
          <w:szCs w:val="22"/>
        </w:rPr>
        <w:t>Beta Gamma Sig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BBC">
        <w:rPr>
          <w:rFonts w:asciiTheme="minorHAnsi" w:hAnsiTheme="minorHAnsi" w:cstheme="minorHAnsi"/>
          <w:sz w:val="22"/>
          <w:szCs w:val="22"/>
        </w:rPr>
        <w:t>a (Business)</w:t>
      </w:r>
      <w:r w:rsidRPr="00437BB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</w:t>
      </w:r>
      <w:r w:rsidRPr="00437BBC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54"/>
          <w:sz w:val="22"/>
          <w:szCs w:val="22"/>
        </w:rPr>
        <w:tab/>
      </w:r>
      <w:r>
        <w:rPr>
          <w:rFonts w:asciiTheme="minorHAnsi" w:hAnsiTheme="minorHAnsi" w:cstheme="minorHAnsi"/>
          <w:spacing w:val="54"/>
          <w:sz w:val="22"/>
          <w:szCs w:val="22"/>
        </w:rPr>
        <w:tab/>
      </w:r>
      <w:r w:rsidRPr="00437BBC">
        <w:rPr>
          <w:rFonts w:asciiTheme="minorHAnsi" w:hAnsiTheme="minorHAnsi" w:cstheme="minorHAnsi"/>
          <w:sz w:val="22"/>
          <w:szCs w:val="22"/>
        </w:rPr>
        <w:t>8/xxxx</w:t>
      </w:r>
      <w:r w:rsidRPr="00437B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to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Present</w:t>
      </w:r>
    </w:p>
    <w:p w14:paraId="0BC2BC75" w14:textId="02CBA9F9" w:rsidR="003E6FA4" w:rsidRPr="00437BBC" w:rsidRDefault="00437BBC" w:rsidP="00437BBC">
      <w:pPr>
        <w:ind w:left="120" w:right="93"/>
        <w:jc w:val="both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sz w:val="22"/>
          <w:szCs w:val="22"/>
        </w:rPr>
        <w:t>O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BBC">
        <w:rPr>
          <w:rFonts w:asciiTheme="minorHAnsi" w:hAnsiTheme="minorHAnsi" w:cstheme="minorHAnsi"/>
          <w:sz w:val="22"/>
          <w:szCs w:val="22"/>
        </w:rPr>
        <w:t>icron Delta Epsilon (Econo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BBC">
        <w:rPr>
          <w:rFonts w:asciiTheme="minorHAnsi" w:hAnsiTheme="minorHAnsi" w:cstheme="minorHAnsi"/>
          <w:sz w:val="22"/>
          <w:szCs w:val="22"/>
        </w:rPr>
        <w:t xml:space="preserve">ics)                                                          </w:t>
      </w:r>
      <w:r w:rsidRPr="00437BBC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28"/>
          <w:sz w:val="22"/>
          <w:szCs w:val="22"/>
        </w:rPr>
        <w:tab/>
      </w:r>
      <w:r>
        <w:rPr>
          <w:rFonts w:asciiTheme="minorHAnsi" w:hAnsiTheme="minorHAnsi" w:cstheme="minorHAnsi"/>
          <w:spacing w:val="28"/>
          <w:sz w:val="22"/>
          <w:szCs w:val="22"/>
        </w:rPr>
        <w:tab/>
      </w:r>
      <w:r w:rsidRPr="00437BBC">
        <w:rPr>
          <w:rFonts w:asciiTheme="minorHAnsi" w:hAnsiTheme="minorHAnsi" w:cstheme="minorHAnsi"/>
          <w:sz w:val="22"/>
          <w:szCs w:val="22"/>
        </w:rPr>
        <w:t>1</w:t>
      </w:r>
      <w:r w:rsidRPr="00437BBC">
        <w:rPr>
          <w:rFonts w:asciiTheme="minorHAnsi" w:hAnsiTheme="minorHAnsi" w:cstheme="minorHAnsi"/>
          <w:sz w:val="22"/>
          <w:szCs w:val="22"/>
        </w:rPr>
        <w:t>/xxxx</w:t>
      </w:r>
      <w:r w:rsidRPr="00437B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to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Present</w:t>
      </w:r>
    </w:p>
    <w:p w14:paraId="48C48F8C" w14:textId="77777777" w:rsidR="003E6FA4" w:rsidRPr="00437BBC" w:rsidRDefault="003E6FA4" w:rsidP="00437BBC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7C3CCCB" w14:textId="77777777" w:rsidR="003E6FA4" w:rsidRPr="00437BBC" w:rsidRDefault="00437BBC" w:rsidP="00437BBC">
      <w:pPr>
        <w:ind w:left="120" w:right="5425"/>
        <w:jc w:val="both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b/>
          <w:sz w:val="22"/>
          <w:szCs w:val="22"/>
          <w:u w:color="000000"/>
        </w:rPr>
        <w:t>ACCOUN</w:t>
      </w:r>
      <w:r w:rsidRPr="00437BBC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T</w:t>
      </w:r>
      <w:r w:rsidRPr="00437BBC">
        <w:rPr>
          <w:rFonts w:asciiTheme="minorHAnsi" w:hAnsiTheme="minorHAnsi" w:cstheme="minorHAnsi"/>
          <w:b/>
          <w:sz w:val="22"/>
          <w:szCs w:val="22"/>
          <w:u w:color="000000"/>
        </w:rPr>
        <w:t>ING INT</w:t>
      </w:r>
      <w:r w:rsidRPr="00437BBC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437BBC">
        <w:rPr>
          <w:rFonts w:asciiTheme="minorHAnsi" w:hAnsiTheme="minorHAnsi" w:cstheme="minorHAnsi"/>
          <w:b/>
          <w:sz w:val="22"/>
          <w:szCs w:val="22"/>
          <w:u w:color="000000"/>
        </w:rPr>
        <w:t>RNSHIP:</w:t>
      </w:r>
    </w:p>
    <w:p w14:paraId="6D9466E7" w14:textId="101B0C3D" w:rsidR="003E6FA4" w:rsidRPr="00437BBC" w:rsidRDefault="00437BBC" w:rsidP="00437BBC">
      <w:pPr>
        <w:ind w:left="120" w:right="137"/>
        <w:jc w:val="both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sz w:val="22"/>
          <w:szCs w:val="22"/>
        </w:rPr>
        <w:t>Stoughton Davidson</w:t>
      </w:r>
      <w:r w:rsidRPr="00437BB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</w:t>
      </w:r>
      <w:r w:rsidRPr="00437BB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13"/>
          <w:sz w:val="22"/>
          <w:szCs w:val="22"/>
        </w:rPr>
        <w:tab/>
      </w:r>
      <w:r>
        <w:rPr>
          <w:rFonts w:asciiTheme="minorHAnsi" w:hAnsiTheme="minorHAnsi" w:cstheme="minorHAnsi"/>
          <w:spacing w:val="13"/>
          <w:sz w:val="22"/>
          <w:szCs w:val="22"/>
        </w:rPr>
        <w:tab/>
      </w:r>
      <w:r w:rsidRPr="00437BBC">
        <w:rPr>
          <w:rFonts w:asciiTheme="minorHAnsi" w:hAnsiTheme="minorHAnsi" w:cstheme="minorHAnsi"/>
          <w:sz w:val="22"/>
          <w:szCs w:val="22"/>
        </w:rPr>
        <w:t>6/xx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437BBC">
        <w:rPr>
          <w:rFonts w:asciiTheme="minorHAnsi" w:hAnsiTheme="minorHAnsi" w:cstheme="minorHAnsi"/>
          <w:sz w:val="22"/>
          <w:szCs w:val="22"/>
        </w:rPr>
        <w:t>x</w:t>
      </w:r>
      <w:r w:rsidRPr="00437B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to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8/x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437BBC">
        <w:rPr>
          <w:rFonts w:asciiTheme="minorHAnsi" w:hAnsiTheme="minorHAnsi" w:cstheme="minorHAnsi"/>
          <w:sz w:val="22"/>
          <w:szCs w:val="22"/>
        </w:rPr>
        <w:t>xx</w:t>
      </w:r>
    </w:p>
    <w:p w14:paraId="713C9FFB" w14:textId="43AEC803" w:rsidR="003E6FA4" w:rsidRPr="00437BBC" w:rsidRDefault="00437BBC" w:rsidP="00437BBC">
      <w:pPr>
        <w:ind w:left="420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b/>
          <w:sz w:val="22"/>
          <w:szCs w:val="22"/>
        </w:rPr>
        <w:t>Auditor</w:t>
      </w:r>
      <w:r w:rsidRPr="00437BB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b/>
          <w:sz w:val="22"/>
          <w:szCs w:val="22"/>
        </w:rPr>
        <w:t>Int</w:t>
      </w:r>
      <w:r w:rsidRPr="00437BB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37BBC">
        <w:rPr>
          <w:rFonts w:asciiTheme="minorHAnsi" w:hAnsiTheme="minorHAnsi" w:cstheme="minorHAnsi"/>
          <w:b/>
          <w:sz w:val="22"/>
          <w:szCs w:val="22"/>
        </w:rPr>
        <w:t>rnship</w:t>
      </w:r>
      <w:r w:rsidRPr="00437BB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</w:t>
      </w:r>
      <w:r w:rsidRPr="00437BBC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pacing w:val="40"/>
          <w:sz w:val="22"/>
          <w:szCs w:val="22"/>
        </w:rPr>
        <w:tab/>
      </w:r>
      <w:r w:rsidRPr="00437BBC">
        <w:rPr>
          <w:rFonts w:asciiTheme="minorHAnsi" w:hAnsiTheme="minorHAnsi" w:cstheme="minorHAnsi"/>
          <w:sz w:val="22"/>
          <w:szCs w:val="22"/>
        </w:rPr>
        <w:t>35</w:t>
      </w:r>
      <w:r w:rsidRPr="00437B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hours/week</w:t>
      </w:r>
    </w:p>
    <w:p w14:paraId="3DD247F6" w14:textId="233BFBAD" w:rsidR="003E6FA4" w:rsidRPr="00437BBC" w:rsidRDefault="00437BBC" w:rsidP="00437BBC">
      <w:pPr>
        <w:ind w:left="420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sz w:val="22"/>
          <w:szCs w:val="22"/>
        </w:rPr>
        <w:t>2520</w:t>
      </w:r>
      <w:r w:rsidRPr="00437B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West</w:t>
      </w:r>
      <w:r w:rsidRPr="00437B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Shaw</w:t>
      </w:r>
      <w:r w:rsidRPr="00437B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Lane;</w:t>
      </w:r>
      <w:r w:rsidRPr="00437B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 xml:space="preserve">Fresno, CA 93711                                                </w:t>
      </w:r>
      <w:r w:rsidRPr="00437BB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27"/>
          <w:sz w:val="22"/>
          <w:szCs w:val="22"/>
        </w:rPr>
        <w:tab/>
      </w:r>
      <w:r w:rsidRPr="00437BBC">
        <w:rPr>
          <w:rFonts w:asciiTheme="minorHAnsi" w:hAnsiTheme="minorHAnsi" w:cstheme="minorHAnsi"/>
          <w:sz w:val="22"/>
          <w:szCs w:val="22"/>
        </w:rPr>
        <w:t>Salar</w:t>
      </w:r>
      <w:r w:rsidRPr="00437BBC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37BBC">
        <w:rPr>
          <w:rFonts w:asciiTheme="minorHAnsi" w:hAnsiTheme="minorHAnsi" w:cstheme="minorHAnsi"/>
          <w:sz w:val="22"/>
          <w:szCs w:val="22"/>
        </w:rPr>
        <w:t>:</w:t>
      </w:r>
      <w:r w:rsidRPr="00437B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$1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437BBC">
        <w:rPr>
          <w:rFonts w:asciiTheme="minorHAnsi" w:hAnsiTheme="minorHAnsi" w:cstheme="minorHAnsi"/>
          <w:sz w:val="22"/>
          <w:szCs w:val="22"/>
        </w:rPr>
        <w:t>/hour</w:t>
      </w:r>
    </w:p>
    <w:p w14:paraId="471F71DF" w14:textId="4F32D47E" w:rsidR="003E6FA4" w:rsidRPr="00437BBC" w:rsidRDefault="00437BBC" w:rsidP="00437BBC">
      <w:pPr>
        <w:ind w:left="420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sz w:val="22"/>
          <w:szCs w:val="22"/>
        </w:rPr>
        <w:t>Supervisor:</w:t>
      </w:r>
      <w:r w:rsidRPr="00437BB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437BBC">
        <w:rPr>
          <w:rFonts w:asciiTheme="minorHAnsi" w:hAnsiTheme="minorHAnsi" w:cstheme="minorHAnsi"/>
          <w:sz w:val="22"/>
          <w:szCs w:val="22"/>
        </w:rPr>
        <w:t>ean</w:t>
      </w:r>
      <w:r w:rsidRPr="00437B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Price,</w:t>
      </w:r>
      <w:r w:rsidRPr="00437B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(559)</w:t>
      </w:r>
      <w:r w:rsidRPr="00437B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xxx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37BBC">
        <w:rPr>
          <w:rFonts w:asciiTheme="minorHAnsi" w:hAnsiTheme="minorHAnsi" w:cstheme="minorHAnsi"/>
          <w:sz w:val="22"/>
          <w:szCs w:val="22"/>
        </w:rPr>
        <w:t>xx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437BBC">
        <w:rPr>
          <w:rFonts w:asciiTheme="minorHAnsi" w:hAnsiTheme="minorHAnsi" w:cstheme="minorHAnsi"/>
          <w:sz w:val="22"/>
          <w:szCs w:val="22"/>
        </w:rPr>
        <w:t>x</w:t>
      </w:r>
      <w:r w:rsidRPr="00437BB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</w:t>
      </w:r>
      <w:r w:rsidRPr="00437BBC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25"/>
          <w:sz w:val="22"/>
          <w:szCs w:val="22"/>
        </w:rPr>
        <w:tab/>
      </w:r>
      <w:r w:rsidRPr="00437BBC">
        <w:rPr>
          <w:rFonts w:asciiTheme="minorHAnsi" w:hAnsiTheme="minorHAnsi" w:cstheme="minorHAnsi"/>
          <w:sz w:val="22"/>
          <w:szCs w:val="22"/>
        </w:rPr>
        <w:t>M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BBC">
        <w:rPr>
          <w:rFonts w:asciiTheme="minorHAnsi" w:hAnsiTheme="minorHAnsi" w:cstheme="minorHAnsi"/>
          <w:sz w:val="22"/>
          <w:szCs w:val="22"/>
        </w:rPr>
        <w:t>y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Contact:</w:t>
      </w:r>
      <w:r w:rsidRPr="00437B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Yes</w:t>
      </w:r>
    </w:p>
    <w:p w14:paraId="1C60591F" w14:textId="77777777" w:rsidR="003E6FA4" w:rsidRPr="00437BBC" w:rsidRDefault="003E6FA4" w:rsidP="00437BB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747BD53" w14:textId="77777777" w:rsidR="003E6FA4" w:rsidRPr="00437BBC" w:rsidRDefault="00437BBC" w:rsidP="00437BBC">
      <w:pPr>
        <w:ind w:left="420" w:right="82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sz w:val="22"/>
          <w:szCs w:val="22"/>
        </w:rPr>
        <w:t>Participated in</w:t>
      </w:r>
      <w:r w:rsidRPr="00437BB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the</w:t>
      </w:r>
      <w:r w:rsidRPr="00437BB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annual</w:t>
      </w:r>
      <w:r w:rsidRPr="00437B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audit</w:t>
      </w:r>
      <w:r w:rsidRPr="00437BB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of</w:t>
      </w:r>
      <w:r w:rsidRPr="00437BB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Omega</w:t>
      </w:r>
      <w:r w:rsidRPr="00437B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Megalithic</w:t>
      </w:r>
      <w:r w:rsidRPr="00437B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Holdings, including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deve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37BBC">
        <w:rPr>
          <w:rFonts w:asciiTheme="minorHAnsi" w:hAnsiTheme="minorHAnsi" w:cstheme="minorHAnsi"/>
          <w:sz w:val="22"/>
          <w:szCs w:val="22"/>
        </w:rPr>
        <w:t>op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BBC">
        <w:rPr>
          <w:rFonts w:asciiTheme="minorHAnsi" w:hAnsiTheme="minorHAnsi" w:cstheme="minorHAnsi"/>
          <w:sz w:val="22"/>
          <w:szCs w:val="22"/>
        </w:rPr>
        <w:t>ent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of</w:t>
      </w:r>
      <w:r w:rsidRPr="00437BB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the final</w:t>
      </w:r>
      <w:r w:rsidRPr="00437B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certification report.</w:t>
      </w:r>
    </w:p>
    <w:p w14:paraId="5636E26E" w14:textId="77777777" w:rsidR="003E6FA4" w:rsidRPr="00437BBC" w:rsidRDefault="00437BBC" w:rsidP="00437BBC">
      <w:pPr>
        <w:ind w:left="840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b/>
          <w:sz w:val="22"/>
          <w:szCs w:val="22"/>
        </w:rPr>
        <w:t>Key</w:t>
      </w:r>
      <w:r w:rsidRPr="00437BB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b/>
          <w:sz w:val="22"/>
          <w:szCs w:val="22"/>
        </w:rPr>
        <w:t>A</w:t>
      </w:r>
      <w:r w:rsidRPr="00437BBC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437BBC">
        <w:rPr>
          <w:rFonts w:asciiTheme="minorHAnsi" w:hAnsiTheme="minorHAnsi" w:cstheme="minorHAnsi"/>
          <w:b/>
          <w:sz w:val="22"/>
          <w:szCs w:val="22"/>
        </w:rPr>
        <w:t>com</w:t>
      </w:r>
      <w:r w:rsidRPr="00437BB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437BBC">
        <w:rPr>
          <w:rFonts w:asciiTheme="minorHAnsi" w:hAnsiTheme="minorHAnsi" w:cstheme="minorHAnsi"/>
          <w:b/>
          <w:sz w:val="22"/>
          <w:szCs w:val="22"/>
        </w:rPr>
        <w:t>lishmen</w:t>
      </w:r>
      <w:r w:rsidRPr="00437B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437BBC">
        <w:rPr>
          <w:rFonts w:asciiTheme="minorHAnsi" w:hAnsiTheme="minorHAnsi" w:cstheme="minorHAnsi"/>
          <w:b/>
          <w:sz w:val="22"/>
          <w:szCs w:val="22"/>
        </w:rPr>
        <w:t>s:</w:t>
      </w:r>
    </w:p>
    <w:p w14:paraId="12998888" w14:textId="77777777" w:rsidR="003E6FA4" w:rsidRPr="00437BBC" w:rsidRDefault="00437BBC" w:rsidP="00437BBC">
      <w:pPr>
        <w:tabs>
          <w:tab w:val="left" w:pos="1200"/>
        </w:tabs>
        <w:spacing w:before="1"/>
        <w:ind w:left="1200" w:right="80" w:hanging="360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="Segoe UI Emoji" w:eastAsia="Century Gothic" w:hAnsi="Segoe UI Emoji" w:cs="Segoe UI Emoji"/>
          <w:w w:val="148"/>
          <w:sz w:val="22"/>
          <w:szCs w:val="22"/>
        </w:rPr>
        <w:t>♦</w:t>
      </w:r>
      <w:r w:rsidRPr="00437BBC">
        <w:rPr>
          <w:rFonts w:asciiTheme="minorHAnsi" w:eastAsia="Century Gothic" w:hAnsiTheme="minorHAnsi" w:cstheme="minorHAnsi"/>
          <w:sz w:val="22"/>
          <w:szCs w:val="22"/>
        </w:rPr>
        <w:tab/>
      </w:r>
      <w:r w:rsidRPr="00437BBC">
        <w:rPr>
          <w:rFonts w:asciiTheme="minorHAnsi" w:hAnsiTheme="minorHAnsi" w:cstheme="minorHAnsi"/>
          <w:sz w:val="22"/>
          <w:szCs w:val="22"/>
        </w:rPr>
        <w:t>Participated</w:t>
      </w:r>
      <w:r w:rsidRPr="00437BBC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in</w:t>
      </w:r>
      <w:r w:rsidRPr="00437BBC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quarter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37BBC">
        <w:rPr>
          <w:rFonts w:asciiTheme="minorHAnsi" w:hAnsiTheme="minorHAnsi" w:cstheme="minorHAnsi"/>
          <w:sz w:val="22"/>
          <w:szCs w:val="22"/>
        </w:rPr>
        <w:t>y</w:t>
      </w:r>
      <w:r w:rsidRPr="00437BBC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BBC">
        <w:rPr>
          <w:rFonts w:asciiTheme="minorHAnsi" w:hAnsiTheme="minorHAnsi" w:cstheme="minorHAnsi"/>
          <w:sz w:val="22"/>
          <w:szCs w:val="22"/>
        </w:rPr>
        <w:t>udit</w:t>
      </w:r>
      <w:r w:rsidRPr="00437BBC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of</w:t>
      </w:r>
      <w:r w:rsidRPr="00437BBC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Alp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37BBC">
        <w:rPr>
          <w:rFonts w:asciiTheme="minorHAnsi" w:hAnsiTheme="minorHAnsi" w:cstheme="minorHAnsi"/>
          <w:sz w:val="22"/>
          <w:szCs w:val="22"/>
        </w:rPr>
        <w:t>a</w:t>
      </w:r>
      <w:r w:rsidRPr="00437BB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Bank</w:t>
      </w:r>
      <w:r w:rsidRPr="00437BBC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Corporation,</w:t>
      </w:r>
      <w:r w:rsidRPr="00437BBC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37BBC">
        <w:rPr>
          <w:rFonts w:asciiTheme="minorHAnsi" w:hAnsiTheme="minorHAnsi" w:cstheme="minorHAnsi"/>
          <w:sz w:val="22"/>
          <w:szCs w:val="22"/>
        </w:rPr>
        <w:t>cl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37BBC">
        <w:rPr>
          <w:rFonts w:asciiTheme="minorHAnsi" w:hAnsiTheme="minorHAnsi" w:cstheme="minorHAnsi"/>
          <w:sz w:val="22"/>
          <w:szCs w:val="22"/>
        </w:rPr>
        <w:t>ing</w:t>
      </w:r>
      <w:r w:rsidRPr="00437BBC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37BBC">
        <w:rPr>
          <w:rFonts w:asciiTheme="minorHAnsi" w:hAnsiTheme="minorHAnsi" w:cstheme="minorHAnsi"/>
          <w:sz w:val="22"/>
          <w:szCs w:val="22"/>
        </w:rPr>
        <w:t>entification and</w:t>
      </w:r>
      <w:r w:rsidRPr="00437B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correction</w:t>
      </w:r>
      <w:r w:rsidRPr="00437BB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of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37BBC">
        <w:rPr>
          <w:rFonts w:asciiTheme="minorHAnsi" w:hAnsiTheme="minorHAnsi" w:cstheme="minorHAnsi"/>
          <w:sz w:val="22"/>
          <w:szCs w:val="22"/>
        </w:rPr>
        <w:t>ver</w:t>
      </w:r>
      <w:r w:rsidRPr="00437B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twen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BBC">
        <w:rPr>
          <w:rFonts w:asciiTheme="minorHAnsi" w:hAnsiTheme="minorHAnsi" w:cstheme="minorHAnsi"/>
          <w:sz w:val="22"/>
          <w:szCs w:val="22"/>
        </w:rPr>
        <w:t>y</w:t>
      </w:r>
      <w:r w:rsidRPr="00437B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BBC">
        <w:rPr>
          <w:rFonts w:asciiTheme="minorHAnsi" w:hAnsiTheme="minorHAnsi" w:cstheme="minorHAnsi"/>
          <w:sz w:val="22"/>
          <w:szCs w:val="22"/>
        </w:rPr>
        <w:t>ajor</w:t>
      </w:r>
      <w:r w:rsidRPr="00437B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accounti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37BBC">
        <w:rPr>
          <w:rFonts w:asciiTheme="minorHAnsi" w:hAnsiTheme="minorHAnsi" w:cstheme="minorHAnsi"/>
          <w:sz w:val="22"/>
          <w:szCs w:val="22"/>
        </w:rPr>
        <w:t>g</w:t>
      </w:r>
      <w:r w:rsidRPr="00437BB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erro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BBC">
        <w:rPr>
          <w:rFonts w:asciiTheme="minorHAnsi" w:hAnsiTheme="minorHAnsi" w:cstheme="minorHAnsi"/>
          <w:sz w:val="22"/>
          <w:szCs w:val="22"/>
        </w:rPr>
        <w:t>s.</w:t>
      </w:r>
    </w:p>
    <w:p w14:paraId="27177278" w14:textId="77777777" w:rsidR="003E6FA4" w:rsidRPr="00437BBC" w:rsidRDefault="00437BBC" w:rsidP="00437BBC">
      <w:pPr>
        <w:tabs>
          <w:tab w:val="left" w:pos="1200"/>
        </w:tabs>
        <w:ind w:left="1200" w:right="80" w:hanging="360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="Segoe UI Emoji" w:eastAsia="Century Gothic" w:hAnsi="Segoe UI Emoji" w:cs="Segoe UI Emoji"/>
          <w:w w:val="148"/>
          <w:sz w:val="22"/>
          <w:szCs w:val="22"/>
        </w:rPr>
        <w:t>♦</w:t>
      </w:r>
      <w:r w:rsidRPr="00437BBC">
        <w:rPr>
          <w:rFonts w:asciiTheme="minorHAnsi" w:eastAsia="Century Gothic" w:hAnsiTheme="minorHAnsi" w:cstheme="minorHAnsi"/>
          <w:sz w:val="22"/>
          <w:szCs w:val="22"/>
        </w:rPr>
        <w:tab/>
      </w:r>
      <w:r w:rsidRPr="00437BBC">
        <w:rPr>
          <w:rFonts w:asciiTheme="minorHAnsi" w:hAnsiTheme="minorHAnsi" w:cstheme="minorHAnsi"/>
          <w:sz w:val="22"/>
          <w:szCs w:val="22"/>
        </w:rPr>
        <w:t>Developed</w:t>
      </w:r>
      <w:r w:rsidRPr="00437B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 xml:space="preserve">several </w:t>
      </w:r>
      <w:hyperlink r:id="rId6">
        <w:r w:rsidRPr="00437BBC">
          <w:rPr>
            <w:rFonts w:asciiTheme="minorHAnsi" w:hAnsiTheme="minorHAnsi" w:cstheme="minorHAnsi"/>
            <w:sz w:val="22"/>
            <w:szCs w:val="22"/>
          </w:rPr>
          <w:t>Excel</w:t>
        </w:r>
        <w:r w:rsidRPr="00437BBC">
          <w:rPr>
            <w:rFonts w:asciiTheme="minorHAnsi" w:hAnsiTheme="minorHAnsi" w:cstheme="minorHAnsi"/>
            <w:spacing w:val="1"/>
            <w:sz w:val="22"/>
            <w:szCs w:val="22"/>
          </w:rPr>
          <w:t xml:space="preserve"> sp</w:t>
        </w:r>
        <w:r w:rsidRPr="00437BBC">
          <w:rPr>
            <w:rFonts w:asciiTheme="minorHAnsi" w:hAnsiTheme="minorHAnsi" w:cstheme="minorHAnsi"/>
            <w:sz w:val="22"/>
            <w:szCs w:val="22"/>
          </w:rPr>
          <w:t>readsheet</w:t>
        </w:r>
        <w:r w:rsidRPr="00437BBC">
          <w:rPr>
            <w:rFonts w:asciiTheme="minorHAnsi" w:hAnsiTheme="minorHAnsi" w:cstheme="minorHAnsi"/>
            <w:spacing w:val="-4"/>
            <w:sz w:val="22"/>
            <w:szCs w:val="22"/>
          </w:rPr>
          <w:t xml:space="preserve"> </w:t>
        </w:r>
        <w:r w:rsidRPr="00437BBC">
          <w:rPr>
            <w:rFonts w:asciiTheme="minorHAnsi" w:hAnsiTheme="minorHAnsi" w:cstheme="minorHAnsi"/>
            <w:sz w:val="22"/>
            <w:szCs w:val="22"/>
          </w:rPr>
          <w:t>Macros</w:t>
        </w:r>
      </w:hyperlink>
      <w:r w:rsidRPr="00437B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currently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in</w:t>
      </w:r>
      <w:r w:rsidRPr="00437B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use</w:t>
      </w:r>
      <w:r w:rsidRPr="00437B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for</w:t>
      </w:r>
      <w:r w:rsidRPr="00437B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BBC">
        <w:rPr>
          <w:rFonts w:asciiTheme="minorHAnsi" w:hAnsiTheme="minorHAnsi" w:cstheme="minorHAnsi"/>
          <w:sz w:val="22"/>
          <w:szCs w:val="22"/>
        </w:rPr>
        <w:t>educing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ent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BBC">
        <w:rPr>
          <w:rFonts w:asciiTheme="minorHAnsi" w:hAnsiTheme="minorHAnsi" w:cstheme="minorHAnsi"/>
          <w:sz w:val="22"/>
          <w:szCs w:val="22"/>
        </w:rPr>
        <w:t>y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time and</w:t>
      </w:r>
      <w:r w:rsidRPr="00437B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auto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BBC">
        <w:rPr>
          <w:rFonts w:asciiTheme="minorHAnsi" w:hAnsiTheme="minorHAnsi" w:cstheme="minorHAnsi"/>
          <w:sz w:val="22"/>
          <w:szCs w:val="22"/>
        </w:rPr>
        <w:t>at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37BBC">
        <w:rPr>
          <w:rFonts w:asciiTheme="minorHAnsi" w:hAnsiTheme="minorHAnsi" w:cstheme="minorHAnsi"/>
          <w:sz w:val="22"/>
          <w:szCs w:val="22"/>
        </w:rPr>
        <w:t>cally</w:t>
      </w:r>
      <w:r w:rsidRPr="00437B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cross-referencing</w:t>
      </w:r>
      <w:r w:rsidRPr="00437BBC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for</w:t>
      </w:r>
      <w:r w:rsidRPr="00437B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errors.</w:t>
      </w:r>
    </w:p>
    <w:p w14:paraId="498F2DC0" w14:textId="77777777" w:rsidR="003E6FA4" w:rsidRPr="00437BBC" w:rsidRDefault="00437BBC" w:rsidP="00437BBC">
      <w:pPr>
        <w:ind w:left="804" w:right="392"/>
        <w:jc w:val="center"/>
        <w:rPr>
          <w:rFonts w:asciiTheme="minorHAnsi" w:hAnsiTheme="minorHAnsi" w:cstheme="minorHAnsi"/>
          <w:sz w:val="22"/>
          <w:szCs w:val="22"/>
        </w:rPr>
        <w:sectPr w:rsidR="003E6FA4" w:rsidRPr="00437BBC">
          <w:type w:val="continuous"/>
          <w:pgSz w:w="12240" w:h="15840"/>
          <w:pgMar w:top="760" w:right="1680" w:bottom="280" w:left="1680" w:header="720" w:footer="720" w:gutter="0"/>
          <w:cols w:space="720"/>
        </w:sectPr>
      </w:pPr>
      <w:r w:rsidRPr="00437BBC">
        <w:rPr>
          <w:rFonts w:ascii="Segoe UI Emoji" w:eastAsia="Century Gothic" w:hAnsi="Segoe UI Emoji" w:cs="Segoe UI Emoji"/>
          <w:w w:val="148"/>
          <w:sz w:val="22"/>
          <w:szCs w:val="22"/>
        </w:rPr>
        <w:t>♦</w:t>
      </w:r>
      <w:r w:rsidRPr="00437BBC">
        <w:rPr>
          <w:rFonts w:asciiTheme="minorHAnsi" w:eastAsia="Century Gothic" w:hAnsiTheme="minorHAnsi" w:cstheme="minorHAnsi"/>
          <w:w w:val="148"/>
          <w:sz w:val="22"/>
          <w:szCs w:val="22"/>
        </w:rPr>
        <w:t xml:space="preserve"> </w:t>
      </w:r>
      <w:r w:rsidRPr="00437BBC">
        <w:rPr>
          <w:rFonts w:asciiTheme="minorHAnsi" w:eastAsia="Century Gothic" w:hAnsiTheme="minorHAnsi" w:cstheme="minorHAnsi"/>
          <w:spacing w:val="45"/>
          <w:w w:val="148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Received</w:t>
      </w:r>
      <w:r w:rsidRPr="00437B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37BBC">
        <w:rPr>
          <w:rFonts w:asciiTheme="minorHAnsi" w:hAnsiTheme="minorHAnsi" w:cstheme="minorHAnsi"/>
          <w:sz w:val="22"/>
          <w:szCs w:val="22"/>
        </w:rPr>
        <w:t>mplo</w:t>
      </w:r>
      <w:r w:rsidRPr="00437BBC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37BBC">
        <w:rPr>
          <w:rFonts w:asciiTheme="minorHAnsi" w:hAnsiTheme="minorHAnsi" w:cstheme="minorHAnsi"/>
          <w:sz w:val="22"/>
          <w:szCs w:val="22"/>
        </w:rPr>
        <w:t>ee</w:t>
      </w:r>
      <w:r w:rsidRPr="00437B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of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the</w:t>
      </w:r>
      <w:r w:rsidRPr="00437B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Month</w:t>
      </w:r>
      <w:r w:rsidRPr="00437B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award</w:t>
      </w:r>
      <w:r w:rsidRPr="00437B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twice—fi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37BBC">
        <w:rPr>
          <w:rFonts w:asciiTheme="minorHAnsi" w:hAnsiTheme="minorHAnsi" w:cstheme="minorHAnsi"/>
          <w:sz w:val="22"/>
          <w:szCs w:val="22"/>
        </w:rPr>
        <w:t>st</w:t>
      </w:r>
      <w:r w:rsidRPr="00437BB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intern</w:t>
      </w:r>
      <w:r w:rsidRPr="00437B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ever</w:t>
      </w:r>
      <w:r w:rsidRPr="00437B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to</w:t>
      </w:r>
      <w:r w:rsidRPr="00437B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win</w:t>
      </w:r>
      <w:r w:rsidRPr="00437B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the</w:t>
      </w:r>
      <w:r w:rsidRPr="00437B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w w:val="99"/>
          <w:sz w:val="22"/>
          <w:szCs w:val="22"/>
        </w:rPr>
        <w:t>awa</w:t>
      </w:r>
      <w:r w:rsidRPr="00437BBC">
        <w:rPr>
          <w:rFonts w:asciiTheme="minorHAnsi" w:hAnsiTheme="minorHAnsi" w:cstheme="minorHAnsi"/>
          <w:spacing w:val="1"/>
          <w:w w:val="99"/>
          <w:sz w:val="22"/>
          <w:szCs w:val="22"/>
        </w:rPr>
        <w:t>r</w:t>
      </w:r>
      <w:r w:rsidRPr="00437BBC">
        <w:rPr>
          <w:rFonts w:asciiTheme="minorHAnsi" w:hAnsiTheme="minorHAnsi" w:cstheme="minorHAnsi"/>
          <w:w w:val="99"/>
          <w:sz w:val="22"/>
          <w:szCs w:val="22"/>
        </w:rPr>
        <w:t>d.</w:t>
      </w:r>
    </w:p>
    <w:p w14:paraId="14DAF585" w14:textId="77777777" w:rsidR="003E6FA4" w:rsidRPr="00437BBC" w:rsidRDefault="00437BBC" w:rsidP="00437BBC">
      <w:pPr>
        <w:spacing w:before="61"/>
        <w:ind w:left="100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sz w:val="22"/>
          <w:szCs w:val="22"/>
        </w:rPr>
        <w:lastRenderedPageBreak/>
        <w:pict w14:anchorId="096233D7">
          <v:group id="_x0000_s1026" style="position:absolute;left:0;text-align:left;margin-left:88.5pt;margin-top:20.3pt;width:435pt;height:0;z-index:-251657728;mso-position-horizontal-relative:page" coordorigin="1770,406" coordsize="8700,0">
            <v:shape id="_x0000_s1027" style="position:absolute;left:1770;top:406;width:8700;height:0" coordorigin="1770,406" coordsize="8700,0" path="m1770,406r8700,e" filled="f" strokeweight=".58pt">
              <v:path arrowok="t"/>
            </v:shape>
            <w10:wrap anchorx="page"/>
          </v:group>
        </w:pict>
      </w:r>
      <w:r w:rsidRPr="00437BBC">
        <w:rPr>
          <w:rFonts w:asciiTheme="minorHAnsi" w:hAnsiTheme="minorHAnsi" w:cstheme="minorHAnsi"/>
          <w:b/>
          <w:position w:val="-1"/>
          <w:sz w:val="22"/>
          <w:szCs w:val="22"/>
        </w:rPr>
        <w:t>Julie A.</w:t>
      </w:r>
      <w:r w:rsidRPr="00437BBC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b/>
          <w:position w:val="-1"/>
          <w:sz w:val="22"/>
          <w:szCs w:val="22"/>
        </w:rPr>
        <w:t>McFedera</w:t>
      </w:r>
      <w:r w:rsidRPr="00437B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</w:t>
      </w:r>
      <w:r w:rsidRPr="00437BBC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437BBC">
        <w:rPr>
          <w:rFonts w:asciiTheme="minorHAnsi" w:hAnsiTheme="minorHAnsi" w:cstheme="minorHAnsi"/>
          <w:position w:val="-1"/>
          <w:sz w:val="22"/>
          <w:szCs w:val="22"/>
        </w:rPr>
        <w:t>SS#</w:t>
      </w:r>
      <w:r w:rsidRPr="00437BB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position w:val="-1"/>
          <w:sz w:val="22"/>
          <w:szCs w:val="22"/>
        </w:rPr>
        <w:t>222-22-2222,</w:t>
      </w:r>
      <w:r w:rsidRPr="00437BB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position w:val="-1"/>
          <w:sz w:val="22"/>
          <w:szCs w:val="22"/>
        </w:rPr>
        <w:t>Accounting</w:t>
      </w:r>
      <w:r w:rsidRPr="00437BB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position w:val="-1"/>
          <w:sz w:val="22"/>
          <w:szCs w:val="22"/>
        </w:rPr>
        <w:t>GS-0501-05,</w:t>
      </w:r>
      <w:r w:rsidRPr="00437BB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437BBC">
        <w:rPr>
          <w:rFonts w:asciiTheme="minorHAnsi" w:hAnsiTheme="minorHAnsi" w:cstheme="minorHAnsi"/>
          <w:position w:val="-1"/>
          <w:sz w:val="22"/>
          <w:szCs w:val="22"/>
        </w:rPr>
        <w:t>NNCT</w:t>
      </w:r>
      <w:r w:rsidRPr="00437BB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position w:val="-1"/>
          <w:sz w:val="22"/>
          <w:szCs w:val="22"/>
        </w:rPr>
        <w:t>#</w:t>
      </w:r>
      <w:r w:rsidRPr="00437BB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position w:val="-1"/>
          <w:sz w:val="22"/>
          <w:szCs w:val="22"/>
        </w:rPr>
        <w:t>PH-NM-09-149319-S16</w:t>
      </w:r>
    </w:p>
    <w:p w14:paraId="2F09AFD5" w14:textId="77777777" w:rsidR="003E6FA4" w:rsidRPr="00437BBC" w:rsidRDefault="003E6FA4" w:rsidP="00437BBC">
      <w:pPr>
        <w:rPr>
          <w:rFonts w:asciiTheme="minorHAnsi" w:hAnsiTheme="minorHAnsi" w:cstheme="minorHAnsi"/>
          <w:sz w:val="22"/>
          <w:szCs w:val="22"/>
        </w:rPr>
      </w:pPr>
    </w:p>
    <w:p w14:paraId="21AB40EB" w14:textId="77777777" w:rsidR="003E6FA4" w:rsidRPr="00437BBC" w:rsidRDefault="00437BBC" w:rsidP="00437BBC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b/>
          <w:sz w:val="22"/>
          <w:szCs w:val="22"/>
          <w:u w:color="000000"/>
        </w:rPr>
        <w:t>RE</w:t>
      </w:r>
      <w:r w:rsidRPr="00437BBC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L</w:t>
      </w:r>
      <w:r w:rsidRPr="00437BBC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A</w:t>
      </w:r>
      <w:r w:rsidRPr="00437BBC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437BBC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437BBC">
        <w:rPr>
          <w:rFonts w:asciiTheme="minorHAnsi" w:hAnsiTheme="minorHAnsi" w:cstheme="minorHAnsi"/>
          <w:b/>
          <w:sz w:val="22"/>
          <w:szCs w:val="22"/>
          <w:u w:color="000000"/>
        </w:rPr>
        <w:t>D</w:t>
      </w:r>
      <w:r w:rsidRPr="00437BBC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437BBC">
        <w:rPr>
          <w:rFonts w:asciiTheme="minorHAnsi" w:hAnsiTheme="minorHAnsi" w:cstheme="minorHAnsi"/>
          <w:b/>
          <w:sz w:val="22"/>
          <w:szCs w:val="22"/>
          <w:u w:color="000000"/>
        </w:rPr>
        <w:t>EXP</w:t>
      </w:r>
      <w:r w:rsidRPr="00437BBC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437BBC">
        <w:rPr>
          <w:rFonts w:asciiTheme="minorHAnsi" w:hAnsiTheme="minorHAnsi" w:cstheme="minorHAnsi"/>
          <w:b/>
          <w:sz w:val="22"/>
          <w:szCs w:val="22"/>
          <w:u w:color="000000"/>
        </w:rPr>
        <w:t>RI</w:t>
      </w:r>
      <w:r w:rsidRPr="00437BBC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437BBC">
        <w:rPr>
          <w:rFonts w:asciiTheme="minorHAnsi" w:hAnsiTheme="minorHAnsi" w:cstheme="minorHAnsi"/>
          <w:b/>
          <w:sz w:val="22"/>
          <w:szCs w:val="22"/>
          <w:u w:color="000000"/>
        </w:rPr>
        <w:t>NCE:</w:t>
      </w:r>
    </w:p>
    <w:p w14:paraId="41E6363C" w14:textId="77777777" w:rsidR="003E6FA4" w:rsidRPr="00437BBC" w:rsidRDefault="00437BBC" w:rsidP="00437BBC">
      <w:pPr>
        <w:ind w:left="100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sz w:val="22"/>
          <w:szCs w:val="22"/>
        </w:rPr>
        <w:t>Anytown Tax &amp; Bookkeeping Service</w:t>
      </w:r>
      <w:r w:rsidRPr="00437BB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</w:t>
      </w:r>
      <w:r w:rsidRPr="00437BBC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8/xxxx</w:t>
      </w:r>
      <w:r w:rsidRPr="00437B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to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Present</w:t>
      </w:r>
    </w:p>
    <w:p w14:paraId="37BB84D9" w14:textId="77777777" w:rsidR="003E6FA4" w:rsidRPr="00437BBC" w:rsidRDefault="00437BBC" w:rsidP="00437BBC">
      <w:pPr>
        <w:ind w:left="376" w:right="128"/>
        <w:jc w:val="both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b/>
          <w:sz w:val="22"/>
          <w:szCs w:val="22"/>
        </w:rPr>
        <w:t>Accounts</w:t>
      </w:r>
      <w:r w:rsidRPr="00437BBC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b/>
          <w:sz w:val="22"/>
          <w:szCs w:val="22"/>
        </w:rPr>
        <w:t>Payable/Bo</w:t>
      </w:r>
      <w:r w:rsidRPr="00437BBC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437BBC">
        <w:rPr>
          <w:rFonts w:asciiTheme="minorHAnsi" w:hAnsiTheme="minorHAnsi" w:cstheme="minorHAnsi"/>
          <w:b/>
          <w:sz w:val="22"/>
          <w:szCs w:val="22"/>
        </w:rPr>
        <w:t>kkeeping</w:t>
      </w:r>
      <w:r w:rsidRPr="00437BBC">
        <w:rPr>
          <w:rFonts w:asciiTheme="minorHAnsi" w:hAnsiTheme="minorHAnsi" w:cstheme="minorHAnsi"/>
          <w:b/>
          <w:spacing w:val="-20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b/>
          <w:sz w:val="22"/>
          <w:szCs w:val="22"/>
        </w:rPr>
        <w:t xml:space="preserve">Clerk                                                              </w:t>
      </w:r>
      <w:r w:rsidRPr="00437BBC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25</w:t>
      </w:r>
      <w:r w:rsidRPr="00437B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hours/week</w:t>
      </w:r>
    </w:p>
    <w:p w14:paraId="2FE445A3" w14:textId="77777777" w:rsidR="003E6FA4" w:rsidRPr="00437BBC" w:rsidRDefault="00437BBC" w:rsidP="00437BBC">
      <w:pPr>
        <w:ind w:left="400" w:right="108"/>
        <w:jc w:val="both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sz w:val="22"/>
          <w:szCs w:val="22"/>
        </w:rPr>
        <w:t>111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437BBC">
        <w:rPr>
          <w:rFonts w:asciiTheme="minorHAnsi" w:hAnsiTheme="minorHAnsi" w:cstheme="minorHAnsi"/>
          <w:sz w:val="22"/>
          <w:szCs w:val="22"/>
        </w:rPr>
        <w:t>1</w:t>
      </w:r>
      <w:r w:rsidRPr="00437B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Bulla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BBC">
        <w:rPr>
          <w:rFonts w:asciiTheme="minorHAnsi" w:hAnsiTheme="minorHAnsi" w:cstheme="minorHAnsi"/>
          <w:sz w:val="22"/>
          <w:szCs w:val="22"/>
        </w:rPr>
        <w:t>d</w:t>
      </w:r>
      <w:r w:rsidRPr="00437B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Avenue;</w:t>
      </w:r>
      <w:r w:rsidRPr="00437B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F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BBC">
        <w:rPr>
          <w:rFonts w:asciiTheme="minorHAnsi" w:hAnsiTheme="minorHAnsi" w:cstheme="minorHAnsi"/>
          <w:sz w:val="22"/>
          <w:szCs w:val="22"/>
        </w:rPr>
        <w:t>esno,</w:t>
      </w:r>
      <w:r w:rsidRPr="00437B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CA</w:t>
      </w:r>
      <w:r w:rsidRPr="00437B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9x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437BBC">
        <w:rPr>
          <w:rFonts w:asciiTheme="minorHAnsi" w:hAnsiTheme="minorHAnsi" w:cstheme="minorHAnsi"/>
          <w:sz w:val="22"/>
          <w:szCs w:val="22"/>
        </w:rPr>
        <w:t>xx</w:t>
      </w:r>
      <w:r w:rsidRPr="00437BB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</w:t>
      </w:r>
      <w:r w:rsidRPr="00437BB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Sala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437BBC">
        <w:rPr>
          <w:rFonts w:asciiTheme="minorHAnsi" w:hAnsiTheme="minorHAnsi" w:cstheme="minorHAnsi"/>
          <w:sz w:val="22"/>
          <w:szCs w:val="22"/>
        </w:rPr>
        <w:t>:</w:t>
      </w:r>
      <w:r w:rsidRPr="00437B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$15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437BBC">
        <w:rPr>
          <w:rFonts w:asciiTheme="minorHAnsi" w:hAnsiTheme="minorHAnsi" w:cstheme="minorHAnsi"/>
          <w:sz w:val="22"/>
          <w:szCs w:val="22"/>
        </w:rPr>
        <w:t>hour</w:t>
      </w:r>
    </w:p>
    <w:p w14:paraId="635038A8" w14:textId="77777777" w:rsidR="003E6FA4" w:rsidRPr="00437BBC" w:rsidRDefault="00437BBC" w:rsidP="00437BBC">
      <w:pPr>
        <w:ind w:left="400" w:right="97"/>
        <w:jc w:val="both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sz w:val="22"/>
          <w:szCs w:val="22"/>
        </w:rPr>
        <w:t>Supervisor:</w:t>
      </w:r>
      <w:r w:rsidRPr="00437BB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37BBC">
        <w:rPr>
          <w:rFonts w:asciiTheme="minorHAnsi" w:hAnsiTheme="minorHAnsi" w:cstheme="minorHAnsi"/>
          <w:sz w:val="22"/>
          <w:szCs w:val="22"/>
        </w:rPr>
        <w:t>arry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Accoun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BBC">
        <w:rPr>
          <w:rFonts w:asciiTheme="minorHAnsi" w:hAnsiTheme="minorHAnsi" w:cstheme="minorHAnsi"/>
          <w:sz w:val="22"/>
          <w:szCs w:val="22"/>
        </w:rPr>
        <w:t>ant,</w:t>
      </w:r>
      <w:r w:rsidRPr="00437BB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(559)</w:t>
      </w:r>
      <w:r w:rsidRPr="00437B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x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437BBC">
        <w:rPr>
          <w:rFonts w:asciiTheme="minorHAnsi" w:hAnsiTheme="minorHAnsi" w:cstheme="minorHAnsi"/>
          <w:sz w:val="22"/>
          <w:szCs w:val="22"/>
        </w:rPr>
        <w:t>x-xx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437BBC">
        <w:rPr>
          <w:rFonts w:asciiTheme="minorHAnsi" w:hAnsiTheme="minorHAnsi" w:cstheme="minorHAnsi"/>
          <w:sz w:val="22"/>
          <w:szCs w:val="22"/>
        </w:rPr>
        <w:t xml:space="preserve">x                                              </w:t>
      </w:r>
      <w:r w:rsidRPr="00437BBC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M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BBC">
        <w:rPr>
          <w:rFonts w:asciiTheme="minorHAnsi" w:hAnsiTheme="minorHAnsi" w:cstheme="minorHAnsi"/>
          <w:sz w:val="22"/>
          <w:szCs w:val="22"/>
        </w:rPr>
        <w:t>y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Contact:</w:t>
      </w:r>
      <w:r w:rsidRPr="00437B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Yes</w:t>
      </w:r>
    </w:p>
    <w:p w14:paraId="179A78F3" w14:textId="77777777" w:rsidR="003E6FA4" w:rsidRPr="00437BBC" w:rsidRDefault="003E6FA4" w:rsidP="00437BB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C1EB5AE" w14:textId="77777777" w:rsidR="003E6FA4" w:rsidRPr="00437BBC" w:rsidRDefault="00437BBC" w:rsidP="00437BBC">
      <w:pPr>
        <w:ind w:left="400" w:right="81"/>
        <w:jc w:val="both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sz w:val="22"/>
          <w:szCs w:val="22"/>
        </w:rPr>
        <w:t xml:space="preserve">Assist </w:t>
      </w:r>
      <w:r w:rsidRPr="00437B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 xml:space="preserve">with </w:t>
      </w:r>
      <w:r w:rsidRPr="00437BB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pa</w:t>
      </w:r>
      <w:r w:rsidRPr="00437BBC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BBC">
        <w:rPr>
          <w:rFonts w:asciiTheme="minorHAnsi" w:hAnsiTheme="minorHAnsi" w:cstheme="minorHAnsi"/>
          <w:sz w:val="22"/>
          <w:szCs w:val="22"/>
        </w:rPr>
        <w:t xml:space="preserve">oll,  tax, </w:t>
      </w:r>
      <w:r w:rsidRPr="00437BB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 xml:space="preserve">and </w:t>
      </w:r>
      <w:r w:rsidRPr="00437BB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 xml:space="preserve">account  processing.   </w:t>
      </w:r>
      <w:r w:rsidRPr="00437B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Opera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37BBC">
        <w:rPr>
          <w:rFonts w:asciiTheme="minorHAnsi" w:hAnsiTheme="minorHAnsi" w:cstheme="minorHAnsi"/>
          <w:sz w:val="22"/>
          <w:szCs w:val="22"/>
        </w:rPr>
        <w:t xml:space="preserve">e 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co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BBC">
        <w:rPr>
          <w:rFonts w:asciiTheme="minorHAnsi" w:hAnsiTheme="minorHAnsi" w:cstheme="minorHAnsi"/>
          <w:sz w:val="22"/>
          <w:szCs w:val="22"/>
        </w:rPr>
        <w:t>puters</w:t>
      </w:r>
      <w:r w:rsidRPr="00437BBC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programmed</w:t>
      </w:r>
      <w:r w:rsidRPr="00437BBC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 xml:space="preserve">with accounting 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37BBC">
        <w:rPr>
          <w:rFonts w:asciiTheme="minorHAnsi" w:hAnsiTheme="minorHAnsi" w:cstheme="minorHAnsi"/>
          <w:sz w:val="22"/>
          <w:szCs w:val="22"/>
        </w:rPr>
        <w:t>ftware</w:t>
      </w:r>
      <w:r w:rsidRPr="00437B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to</w:t>
      </w:r>
      <w:r w:rsidRPr="00437BB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record,</w:t>
      </w:r>
      <w:r w:rsidRPr="00437B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store,</w:t>
      </w:r>
      <w:r w:rsidRPr="00437BB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37BBC">
        <w:rPr>
          <w:rFonts w:asciiTheme="minorHAnsi" w:hAnsiTheme="minorHAnsi" w:cstheme="minorHAnsi"/>
          <w:sz w:val="22"/>
          <w:szCs w:val="22"/>
        </w:rPr>
        <w:t>nd</w:t>
      </w:r>
      <w:r w:rsidRPr="00437BB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ana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37BBC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37BBC">
        <w:rPr>
          <w:rFonts w:asciiTheme="minorHAnsi" w:hAnsiTheme="minorHAnsi" w:cstheme="minorHAnsi"/>
          <w:sz w:val="22"/>
          <w:szCs w:val="22"/>
        </w:rPr>
        <w:t>ze</w:t>
      </w:r>
      <w:r w:rsidRPr="00437B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i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37BBC">
        <w:rPr>
          <w:rFonts w:asciiTheme="minorHAnsi" w:hAnsiTheme="minorHAnsi" w:cstheme="minorHAnsi"/>
          <w:sz w:val="22"/>
          <w:szCs w:val="22"/>
        </w:rPr>
        <w:t xml:space="preserve">formation. </w:t>
      </w:r>
      <w:r w:rsidRPr="00437BBC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BBC">
        <w:rPr>
          <w:rFonts w:asciiTheme="minorHAnsi" w:hAnsiTheme="minorHAnsi" w:cstheme="minorHAnsi"/>
          <w:sz w:val="22"/>
          <w:szCs w:val="22"/>
        </w:rPr>
        <w:t>nput</w:t>
      </w:r>
      <w:r w:rsidRPr="00437BB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debit,</w:t>
      </w:r>
      <w:r w:rsidRPr="00437BB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c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BBC">
        <w:rPr>
          <w:rFonts w:asciiTheme="minorHAnsi" w:hAnsiTheme="minorHAnsi" w:cstheme="minorHAnsi"/>
          <w:sz w:val="22"/>
          <w:szCs w:val="22"/>
        </w:rPr>
        <w:t>edit,</w:t>
      </w:r>
      <w:r w:rsidRPr="00437BB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and</w:t>
      </w:r>
      <w:r w:rsidRPr="00437B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37BBC">
        <w:rPr>
          <w:rFonts w:asciiTheme="minorHAnsi" w:hAnsiTheme="minorHAnsi" w:cstheme="minorHAnsi"/>
          <w:sz w:val="22"/>
          <w:szCs w:val="22"/>
        </w:rPr>
        <w:t xml:space="preserve">tal accounts </w:t>
      </w:r>
      <w:r w:rsidRPr="00437B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 xml:space="preserve">data </w:t>
      </w:r>
      <w:r w:rsidRPr="00437BB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 xml:space="preserve">on </w:t>
      </w:r>
      <w:r w:rsidRPr="00437BB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co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BBC">
        <w:rPr>
          <w:rFonts w:asciiTheme="minorHAnsi" w:hAnsiTheme="minorHAnsi" w:cstheme="minorHAnsi"/>
          <w:sz w:val="22"/>
          <w:szCs w:val="22"/>
        </w:rPr>
        <w:t xml:space="preserve">puter </w:t>
      </w:r>
      <w:r w:rsidRPr="00437B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spreads</w:t>
      </w:r>
      <w:r w:rsidRPr="00437BB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437BBC">
        <w:rPr>
          <w:rFonts w:asciiTheme="minorHAnsi" w:hAnsiTheme="minorHAnsi" w:cstheme="minorHAnsi"/>
          <w:sz w:val="22"/>
          <w:szCs w:val="22"/>
        </w:rPr>
        <w:t xml:space="preserve">eets </w:t>
      </w:r>
      <w:r w:rsidRPr="00437B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 xml:space="preserve">and </w:t>
      </w:r>
      <w:r w:rsidRPr="00437BB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 xml:space="preserve">databases, </w:t>
      </w:r>
      <w:r w:rsidRPr="00437B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usi</w:t>
      </w:r>
      <w:r w:rsidRPr="00437B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37BBC">
        <w:rPr>
          <w:rFonts w:asciiTheme="minorHAnsi" w:hAnsiTheme="minorHAnsi" w:cstheme="minorHAnsi"/>
          <w:sz w:val="22"/>
          <w:szCs w:val="22"/>
        </w:rPr>
        <w:t xml:space="preserve">g </w:t>
      </w:r>
      <w:r w:rsidRPr="00437B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 xml:space="preserve">QuickBooks  accounting software. </w:t>
      </w:r>
      <w:r w:rsidRPr="00437BB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C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37BBC">
        <w:rPr>
          <w:rFonts w:asciiTheme="minorHAnsi" w:hAnsiTheme="minorHAnsi" w:cstheme="minorHAnsi"/>
          <w:sz w:val="22"/>
          <w:szCs w:val="22"/>
        </w:rPr>
        <w:t>assif</w:t>
      </w:r>
      <w:r w:rsidRPr="00437BBC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37BBC">
        <w:rPr>
          <w:rFonts w:asciiTheme="minorHAnsi" w:hAnsiTheme="minorHAnsi" w:cstheme="minorHAnsi"/>
          <w:sz w:val="22"/>
          <w:szCs w:val="22"/>
        </w:rPr>
        <w:t>,</w:t>
      </w:r>
      <w:r w:rsidRPr="00437B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record,</w:t>
      </w:r>
      <w:r w:rsidRPr="00437B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and</w:t>
      </w:r>
      <w:r w:rsidRPr="00437BB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summa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37BBC">
        <w:rPr>
          <w:rFonts w:asciiTheme="minorHAnsi" w:hAnsiTheme="minorHAnsi" w:cstheme="minorHAnsi"/>
          <w:sz w:val="22"/>
          <w:szCs w:val="22"/>
        </w:rPr>
        <w:t>ize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n</w:t>
      </w:r>
      <w:r w:rsidRPr="00437BB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BBC">
        <w:rPr>
          <w:rFonts w:asciiTheme="minorHAnsi" w:hAnsiTheme="minorHAnsi" w:cstheme="minorHAnsi"/>
          <w:sz w:val="22"/>
          <w:szCs w:val="22"/>
        </w:rPr>
        <w:t>er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37BBC">
        <w:rPr>
          <w:rFonts w:asciiTheme="minorHAnsi" w:hAnsiTheme="minorHAnsi" w:cstheme="minorHAnsi"/>
          <w:sz w:val="22"/>
          <w:szCs w:val="22"/>
        </w:rPr>
        <w:t>al</w:t>
      </w:r>
      <w:r w:rsidRPr="00437B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and</w:t>
      </w:r>
      <w:r w:rsidRPr="00437BB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financial data</w:t>
      </w:r>
      <w:r w:rsidRPr="00437BB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to</w:t>
      </w:r>
      <w:r w:rsidRPr="00437B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c</w:t>
      </w:r>
      <w:r w:rsidRPr="00437BB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BBC">
        <w:rPr>
          <w:rFonts w:asciiTheme="minorHAnsi" w:hAnsiTheme="minorHAnsi" w:cstheme="minorHAnsi"/>
          <w:sz w:val="22"/>
          <w:szCs w:val="22"/>
        </w:rPr>
        <w:t>mpile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and</w:t>
      </w:r>
      <w:r w:rsidRPr="00437BB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keep financial</w:t>
      </w:r>
      <w:r w:rsidRPr="00437B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rec</w:t>
      </w:r>
      <w:r w:rsidRPr="00437BB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BBC">
        <w:rPr>
          <w:rFonts w:asciiTheme="minorHAnsi" w:hAnsiTheme="minorHAnsi" w:cstheme="minorHAnsi"/>
          <w:sz w:val="22"/>
          <w:szCs w:val="22"/>
        </w:rPr>
        <w:t>rds,</w:t>
      </w:r>
      <w:r w:rsidRPr="00437B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using</w:t>
      </w:r>
      <w:r w:rsidRPr="00437B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37BBC">
        <w:rPr>
          <w:rFonts w:asciiTheme="minorHAnsi" w:hAnsiTheme="minorHAnsi" w:cstheme="minorHAnsi"/>
          <w:sz w:val="22"/>
          <w:szCs w:val="22"/>
        </w:rPr>
        <w:t>rnals</w:t>
      </w:r>
      <w:r w:rsidRPr="00437B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and</w:t>
      </w:r>
      <w:r w:rsidRPr="00437B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ledgers</w:t>
      </w:r>
      <w:r w:rsidRPr="00437B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or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co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BB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37BBC">
        <w:rPr>
          <w:rFonts w:asciiTheme="minorHAnsi" w:hAnsiTheme="minorHAnsi" w:cstheme="minorHAnsi"/>
          <w:sz w:val="22"/>
          <w:szCs w:val="22"/>
        </w:rPr>
        <w:t>uters.</w:t>
      </w:r>
    </w:p>
    <w:p w14:paraId="612C9EEA" w14:textId="77777777" w:rsidR="003E6FA4" w:rsidRPr="00437BBC" w:rsidRDefault="00437BBC" w:rsidP="00437BBC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b/>
          <w:sz w:val="22"/>
          <w:szCs w:val="22"/>
        </w:rPr>
        <w:t>Key</w:t>
      </w:r>
      <w:r w:rsidRPr="00437BB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b/>
          <w:sz w:val="22"/>
          <w:szCs w:val="22"/>
        </w:rPr>
        <w:t>A</w:t>
      </w:r>
      <w:r w:rsidRPr="00437BBC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437BBC">
        <w:rPr>
          <w:rFonts w:asciiTheme="minorHAnsi" w:hAnsiTheme="minorHAnsi" w:cstheme="minorHAnsi"/>
          <w:b/>
          <w:sz w:val="22"/>
          <w:szCs w:val="22"/>
        </w:rPr>
        <w:t>com</w:t>
      </w:r>
      <w:r w:rsidRPr="00437BB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437BBC">
        <w:rPr>
          <w:rFonts w:asciiTheme="minorHAnsi" w:hAnsiTheme="minorHAnsi" w:cstheme="minorHAnsi"/>
          <w:b/>
          <w:sz w:val="22"/>
          <w:szCs w:val="22"/>
        </w:rPr>
        <w:t>lishmen</w:t>
      </w:r>
      <w:r w:rsidRPr="00437B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437BBC">
        <w:rPr>
          <w:rFonts w:asciiTheme="minorHAnsi" w:hAnsiTheme="minorHAnsi" w:cstheme="minorHAnsi"/>
          <w:b/>
          <w:sz w:val="22"/>
          <w:szCs w:val="22"/>
        </w:rPr>
        <w:t>s:</w:t>
      </w:r>
    </w:p>
    <w:p w14:paraId="07D95486" w14:textId="77777777" w:rsidR="003E6FA4" w:rsidRPr="00437BBC" w:rsidRDefault="00437BBC" w:rsidP="00437BBC">
      <w:pPr>
        <w:ind w:left="820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="Segoe UI Emoji" w:eastAsia="Century Gothic" w:hAnsi="Segoe UI Emoji" w:cs="Segoe UI Emoji"/>
          <w:w w:val="148"/>
          <w:sz w:val="22"/>
          <w:szCs w:val="22"/>
        </w:rPr>
        <w:t>♦</w:t>
      </w:r>
      <w:r w:rsidRPr="00437BBC">
        <w:rPr>
          <w:rFonts w:asciiTheme="minorHAnsi" w:eastAsia="Century Gothic" w:hAnsiTheme="minorHAnsi" w:cstheme="minorHAnsi"/>
          <w:w w:val="148"/>
          <w:sz w:val="22"/>
          <w:szCs w:val="22"/>
        </w:rPr>
        <w:t xml:space="preserve"> </w:t>
      </w:r>
      <w:r w:rsidRPr="00437BBC">
        <w:rPr>
          <w:rFonts w:asciiTheme="minorHAnsi" w:eastAsia="Century Gothic" w:hAnsiTheme="minorHAnsi" w:cstheme="minorHAnsi"/>
          <w:spacing w:val="45"/>
          <w:w w:val="148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Developed</w:t>
      </w:r>
      <w:r w:rsidRPr="00437BB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automated</w:t>
      </w:r>
      <w:r w:rsidRPr="00437B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BBC">
        <w:rPr>
          <w:rFonts w:asciiTheme="minorHAnsi" w:hAnsiTheme="minorHAnsi" w:cstheme="minorHAnsi"/>
          <w:sz w:val="22"/>
          <w:szCs w:val="22"/>
        </w:rPr>
        <w:t>onth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37BBC">
        <w:rPr>
          <w:rFonts w:asciiTheme="minorHAnsi" w:hAnsiTheme="minorHAnsi" w:cstheme="minorHAnsi"/>
          <w:sz w:val="22"/>
          <w:szCs w:val="22"/>
        </w:rPr>
        <w:t>y</w:t>
      </w:r>
      <w:r w:rsidRPr="00437B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sales</w:t>
      </w:r>
      <w:r w:rsidRPr="00437B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tax</w:t>
      </w:r>
      <w:r w:rsidRPr="00437B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pa</w:t>
      </w:r>
      <w:r w:rsidRPr="00437BBC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BBC">
        <w:rPr>
          <w:rFonts w:asciiTheme="minorHAnsi" w:hAnsiTheme="minorHAnsi" w:cstheme="minorHAnsi"/>
          <w:sz w:val="22"/>
          <w:szCs w:val="22"/>
        </w:rPr>
        <w:t>ent</w:t>
      </w:r>
      <w:r w:rsidRPr="00437B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s</w:t>
      </w:r>
      <w:r w:rsidRPr="00437BBC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37BBC">
        <w:rPr>
          <w:rFonts w:asciiTheme="minorHAnsi" w:hAnsiTheme="minorHAnsi" w:cstheme="minorHAnsi"/>
          <w:sz w:val="22"/>
          <w:szCs w:val="22"/>
        </w:rPr>
        <w:t>s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BBC">
        <w:rPr>
          <w:rFonts w:asciiTheme="minorHAnsi" w:hAnsiTheme="minorHAnsi" w:cstheme="minorHAnsi"/>
          <w:sz w:val="22"/>
          <w:szCs w:val="22"/>
        </w:rPr>
        <w:t>e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BBC">
        <w:rPr>
          <w:rFonts w:asciiTheme="minorHAnsi" w:hAnsiTheme="minorHAnsi" w:cstheme="minorHAnsi"/>
          <w:sz w:val="22"/>
          <w:szCs w:val="22"/>
        </w:rPr>
        <w:t>.</w:t>
      </w:r>
    </w:p>
    <w:p w14:paraId="378C402B" w14:textId="77777777" w:rsidR="003E6FA4" w:rsidRPr="00437BBC" w:rsidRDefault="00437BBC" w:rsidP="00437BBC">
      <w:pPr>
        <w:ind w:left="820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="Segoe UI Emoji" w:eastAsia="Century Gothic" w:hAnsi="Segoe UI Emoji" w:cs="Segoe UI Emoji"/>
          <w:w w:val="148"/>
          <w:sz w:val="22"/>
          <w:szCs w:val="22"/>
        </w:rPr>
        <w:t>♦</w:t>
      </w:r>
      <w:r w:rsidRPr="00437BBC">
        <w:rPr>
          <w:rFonts w:asciiTheme="minorHAnsi" w:eastAsia="Century Gothic" w:hAnsiTheme="minorHAnsi" w:cstheme="minorHAnsi"/>
          <w:w w:val="148"/>
          <w:sz w:val="22"/>
          <w:szCs w:val="22"/>
        </w:rPr>
        <w:t xml:space="preserve"> </w:t>
      </w:r>
      <w:r w:rsidRPr="00437BBC">
        <w:rPr>
          <w:rFonts w:asciiTheme="minorHAnsi" w:eastAsia="Century Gothic" w:hAnsiTheme="minorHAnsi" w:cstheme="minorHAnsi"/>
          <w:spacing w:val="45"/>
          <w:w w:val="148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I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BBC">
        <w:rPr>
          <w:rFonts w:asciiTheme="minorHAnsi" w:hAnsiTheme="minorHAnsi" w:cstheme="minorHAnsi"/>
          <w:sz w:val="22"/>
          <w:szCs w:val="22"/>
        </w:rPr>
        <w:t>plemented</w:t>
      </w:r>
      <w:r w:rsidRPr="00437BB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Rapid</w:t>
      </w:r>
      <w:r w:rsidRPr="00437B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Tax</w:t>
      </w:r>
      <w:r w:rsidRPr="00437B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Refund</w:t>
      </w:r>
      <w:r w:rsidRPr="00437B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service</w:t>
      </w:r>
      <w:r w:rsidRPr="00437B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for</w:t>
      </w:r>
      <w:r w:rsidRPr="00437B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ind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BBC">
        <w:rPr>
          <w:rFonts w:asciiTheme="minorHAnsi" w:hAnsiTheme="minorHAnsi" w:cstheme="minorHAnsi"/>
          <w:sz w:val="22"/>
          <w:szCs w:val="22"/>
        </w:rPr>
        <w:t>vidual</w:t>
      </w:r>
      <w:r w:rsidRPr="00437BB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cust</w:t>
      </w:r>
      <w:r w:rsidRPr="00437BB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BBC">
        <w:rPr>
          <w:rFonts w:asciiTheme="minorHAnsi" w:hAnsiTheme="minorHAnsi" w:cstheme="minorHAnsi"/>
          <w:sz w:val="22"/>
          <w:szCs w:val="22"/>
        </w:rPr>
        <w:t>ers.</w:t>
      </w:r>
    </w:p>
    <w:p w14:paraId="1A8680E6" w14:textId="77777777" w:rsidR="003E6FA4" w:rsidRPr="00437BBC" w:rsidRDefault="003E6FA4" w:rsidP="00437BB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50BB1C6" w14:textId="77777777" w:rsidR="003E6FA4" w:rsidRPr="00437BBC" w:rsidRDefault="00437BBC" w:rsidP="00437BBC">
      <w:pPr>
        <w:ind w:left="100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b/>
          <w:sz w:val="22"/>
          <w:szCs w:val="22"/>
          <w:u w:color="000000"/>
        </w:rPr>
        <w:t>VOLUNT</w:t>
      </w:r>
      <w:r w:rsidRPr="00437BBC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437BBC">
        <w:rPr>
          <w:rFonts w:asciiTheme="minorHAnsi" w:hAnsiTheme="minorHAnsi" w:cstheme="minorHAnsi"/>
          <w:b/>
          <w:sz w:val="22"/>
          <w:szCs w:val="22"/>
          <w:u w:color="000000"/>
        </w:rPr>
        <w:t xml:space="preserve">ER </w:t>
      </w:r>
      <w:r w:rsidRPr="00437BBC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437BBC">
        <w:rPr>
          <w:rFonts w:asciiTheme="minorHAnsi" w:hAnsiTheme="minorHAnsi" w:cstheme="minorHAnsi"/>
          <w:b/>
          <w:sz w:val="22"/>
          <w:szCs w:val="22"/>
          <w:u w:color="000000"/>
        </w:rPr>
        <w:t>XP</w:t>
      </w:r>
      <w:r w:rsidRPr="00437BBC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437BBC">
        <w:rPr>
          <w:rFonts w:asciiTheme="minorHAnsi" w:hAnsiTheme="minorHAnsi" w:cstheme="minorHAnsi"/>
          <w:b/>
          <w:sz w:val="22"/>
          <w:szCs w:val="22"/>
          <w:u w:color="000000"/>
        </w:rPr>
        <w:t>RIENCE:</w:t>
      </w:r>
    </w:p>
    <w:p w14:paraId="1CAFD7F1" w14:textId="77777777" w:rsidR="003E6FA4" w:rsidRPr="00437BBC" w:rsidRDefault="00437BBC" w:rsidP="00437BBC">
      <w:pPr>
        <w:ind w:left="100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sz w:val="22"/>
          <w:szCs w:val="22"/>
        </w:rPr>
        <w:t>University HOPE (Housing OPportu</w:t>
      </w:r>
      <w:r w:rsidRPr="00437B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37BBC">
        <w:rPr>
          <w:rFonts w:asciiTheme="minorHAnsi" w:hAnsiTheme="minorHAnsi" w:cstheme="minorHAnsi"/>
          <w:sz w:val="22"/>
          <w:szCs w:val="22"/>
        </w:rPr>
        <w:t xml:space="preserve">ities in Education)                          </w:t>
      </w:r>
      <w:r w:rsidRPr="00437BBC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8/xx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437BBC">
        <w:rPr>
          <w:rFonts w:asciiTheme="minorHAnsi" w:hAnsiTheme="minorHAnsi" w:cstheme="minorHAnsi"/>
          <w:sz w:val="22"/>
          <w:szCs w:val="22"/>
        </w:rPr>
        <w:t>x</w:t>
      </w:r>
      <w:r w:rsidRPr="00437B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to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8/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437BBC">
        <w:rPr>
          <w:rFonts w:asciiTheme="minorHAnsi" w:hAnsiTheme="minorHAnsi" w:cstheme="minorHAnsi"/>
          <w:sz w:val="22"/>
          <w:szCs w:val="22"/>
        </w:rPr>
        <w:t>xxx</w:t>
      </w:r>
    </w:p>
    <w:p w14:paraId="20FBF851" w14:textId="77777777" w:rsidR="003E6FA4" w:rsidRPr="00437BBC" w:rsidRDefault="00437BBC" w:rsidP="00437BBC">
      <w:pPr>
        <w:ind w:left="376" w:right="128"/>
        <w:jc w:val="both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b/>
          <w:sz w:val="22"/>
          <w:szCs w:val="22"/>
        </w:rPr>
        <w:t>Home</w:t>
      </w:r>
      <w:r w:rsidRPr="00437BB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b/>
          <w:sz w:val="22"/>
          <w:szCs w:val="22"/>
        </w:rPr>
        <w:t>Building</w:t>
      </w:r>
      <w:r w:rsidRPr="00437BB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b/>
          <w:sz w:val="22"/>
          <w:szCs w:val="22"/>
        </w:rPr>
        <w:t>Volun</w:t>
      </w:r>
      <w:r w:rsidRPr="00437B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37BBC">
        <w:rPr>
          <w:rFonts w:asciiTheme="minorHAnsi" w:hAnsiTheme="minorHAnsi" w:cstheme="minorHAnsi"/>
          <w:b/>
          <w:sz w:val="22"/>
          <w:szCs w:val="22"/>
        </w:rPr>
        <w:t>eer</w:t>
      </w:r>
      <w:r w:rsidRPr="00437BB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</w:t>
      </w:r>
      <w:r w:rsidRPr="00437BBC">
        <w:rPr>
          <w:rFonts w:asciiTheme="minorHAnsi" w:hAnsiTheme="minorHAnsi" w:cstheme="minorHAnsi"/>
          <w:b/>
          <w:spacing w:val="45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4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hours/week</w:t>
      </w:r>
    </w:p>
    <w:p w14:paraId="7D720500" w14:textId="77777777" w:rsidR="003E6FA4" w:rsidRPr="00437BBC" w:rsidRDefault="00437BBC" w:rsidP="00437BBC">
      <w:pPr>
        <w:ind w:left="400" w:right="86"/>
        <w:jc w:val="both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sz w:val="22"/>
          <w:szCs w:val="22"/>
        </w:rPr>
        <w:t>333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437BBC">
        <w:rPr>
          <w:rFonts w:asciiTheme="minorHAnsi" w:hAnsiTheme="minorHAnsi" w:cstheme="minorHAnsi"/>
          <w:sz w:val="22"/>
          <w:szCs w:val="22"/>
        </w:rPr>
        <w:t>3</w:t>
      </w:r>
      <w:r w:rsidRPr="00437B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Shaw</w:t>
      </w:r>
      <w:r w:rsidRPr="00437B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Avenue;</w:t>
      </w:r>
      <w:r w:rsidRPr="00437B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Fresno,</w:t>
      </w:r>
      <w:r w:rsidRPr="00437B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CA</w:t>
      </w:r>
      <w:r w:rsidRPr="00437B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9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437BBC">
        <w:rPr>
          <w:rFonts w:asciiTheme="minorHAnsi" w:hAnsiTheme="minorHAnsi" w:cstheme="minorHAnsi"/>
          <w:sz w:val="22"/>
          <w:szCs w:val="22"/>
        </w:rPr>
        <w:t>x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437BBC">
        <w:rPr>
          <w:rFonts w:asciiTheme="minorHAnsi" w:hAnsiTheme="minorHAnsi" w:cstheme="minorHAnsi"/>
          <w:sz w:val="22"/>
          <w:szCs w:val="22"/>
        </w:rPr>
        <w:t xml:space="preserve">x                                                             </w:t>
      </w:r>
      <w:r w:rsidRPr="00437BB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Salar</w:t>
      </w:r>
      <w:r w:rsidRPr="00437BBC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37BBC">
        <w:rPr>
          <w:rFonts w:asciiTheme="minorHAnsi" w:hAnsiTheme="minorHAnsi" w:cstheme="minorHAnsi"/>
          <w:sz w:val="22"/>
          <w:szCs w:val="22"/>
        </w:rPr>
        <w:t>:</w:t>
      </w:r>
      <w:r w:rsidRPr="00437B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U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np</w:t>
      </w:r>
      <w:r w:rsidRPr="00437BBC">
        <w:rPr>
          <w:rFonts w:asciiTheme="minorHAnsi" w:hAnsiTheme="minorHAnsi" w:cstheme="minorHAnsi"/>
          <w:sz w:val="22"/>
          <w:szCs w:val="22"/>
        </w:rPr>
        <w:t>aid</w:t>
      </w:r>
    </w:p>
    <w:p w14:paraId="1A36DF71" w14:textId="77777777" w:rsidR="003E6FA4" w:rsidRPr="00437BBC" w:rsidRDefault="00437BBC" w:rsidP="00437BBC">
      <w:pPr>
        <w:ind w:left="400" w:right="95"/>
        <w:jc w:val="both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sz w:val="22"/>
          <w:szCs w:val="22"/>
        </w:rPr>
        <w:t>Supervisor:</w:t>
      </w:r>
      <w:r w:rsidRPr="00437BB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37BBC">
        <w:rPr>
          <w:rFonts w:asciiTheme="minorHAnsi" w:hAnsiTheme="minorHAnsi" w:cstheme="minorHAnsi"/>
          <w:sz w:val="22"/>
          <w:szCs w:val="22"/>
        </w:rPr>
        <w:t>ally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Ho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BBC">
        <w:rPr>
          <w:rFonts w:asciiTheme="minorHAnsi" w:hAnsiTheme="minorHAnsi" w:cstheme="minorHAnsi"/>
          <w:sz w:val="22"/>
          <w:szCs w:val="22"/>
        </w:rPr>
        <w:t>es,</w:t>
      </w:r>
      <w:r w:rsidRPr="00437B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(559)</w:t>
      </w:r>
      <w:r w:rsidRPr="00437B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437BBC">
        <w:rPr>
          <w:rFonts w:asciiTheme="minorHAnsi" w:hAnsiTheme="minorHAnsi" w:cstheme="minorHAnsi"/>
          <w:sz w:val="22"/>
          <w:szCs w:val="22"/>
        </w:rPr>
        <w:t>xx-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437BBC">
        <w:rPr>
          <w:rFonts w:asciiTheme="minorHAnsi" w:hAnsiTheme="minorHAnsi" w:cstheme="minorHAnsi"/>
          <w:sz w:val="22"/>
          <w:szCs w:val="22"/>
        </w:rPr>
        <w:t>x</w:t>
      </w:r>
      <w:r w:rsidRPr="00437BB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</w:t>
      </w:r>
      <w:r w:rsidRPr="00437BB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M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37BBC">
        <w:rPr>
          <w:rFonts w:asciiTheme="minorHAnsi" w:hAnsiTheme="minorHAnsi" w:cstheme="minorHAnsi"/>
          <w:sz w:val="22"/>
          <w:szCs w:val="22"/>
        </w:rPr>
        <w:t>y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37BBC">
        <w:rPr>
          <w:rFonts w:asciiTheme="minorHAnsi" w:hAnsiTheme="minorHAnsi" w:cstheme="minorHAnsi"/>
          <w:sz w:val="22"/>
          <w:szCs w:val="22"/>
        </w:rPr>
        <w:t>ontact: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Yes</w:t>
      </w:r>
    </w:p>
    <w:p w14:paraId="4626B111" w14:textId="77777777" w:rsidR="003E6FA4" w:rsidRPr="00437BBC" w:rsidRDefault="003E6FA4" w:rsidP="00437BBC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563A9CC" w14:textId="77777777" w:rsidR="003E6FA4" w:rsidRPr="00437BBC" w:rsidRDefault="00437BBC" w:rsidP="00437BBC">
      <w:pPr>
        <w:ind w:left="400" w:right="82"/>
        <w:jc w:val="both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sz w:val="22"/>
          <w:szCs w:val="22"/>
        </w:rPr>
        <w:t>Devoted</w:t>
      </w:r>
      <w:r w:rsidRPr="00437BB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total</w:t>
      </w:r>
      <w:r w:rsidRPr="00437BB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of</w:t>
      </w:r>
      <w:r w:rsidRPr="00437BB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60</w:t>
      </w:r>
      <w:r w:rsidRPr="00437BB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hours</w:t>
      </w:r>
      <w:r w:rsidRPr="00437B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to</w:t>
      </w:r>
      <w:r w:rsidRPr="00437BB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help</w:t>
      </w:r>
      <w:r w:rsidRPr="00437BB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a</w:t>
      </w:r>
      <w:r w:rsidRPr="00437BB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family</w:t>
      </w:r>
      <w:r w:rsidRPr="00437BB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437BBC">
        <w:rPr>
          <w:rFonts w:asciiTheme="minorHAnsi" w:hAnsiTheme="minorHAnsi" w:cstheme="minorHAnsi"/>
          <w:sz w:val="22"/>
          <w:szCs w:val="22"/>
        </w:rPr>
        <w:t>uild</w:t>
      </w:r>
      <w:r w:rsidRPr="00437BB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a</w:t>
      </w:r>
      <w:r w:rsidRPr="00437BB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new</w:t>
      </w:r>
      <w:r w:rsidRPr="00437BB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h</w:t>
      </w:r>
      <w:r w:rsidRPr="00437BB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BBC">
        <w:rPr>
          <w:rFonts w:asciiTheme="minorHAnsi" w:hAnsiTheme="minorHAnsi" w:cstheme="minorHAnsi"/>
          <w:sz w:val="22"/>
          <w:szCs w:val="22"/>
        </w:rPr>
        <w:t xml:space="preserve">e. </w:t>
      </w:r>
      <w:r w:rsidRPr="00437BBC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Collaborated with</w:t>
      </w:r>
      <w:r w:rsidRPr="00437BB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a</w:t>
      </w:r>
      <w:r w:rsidRPr="00437BB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team</w:t>
      </w:r>
      <w:r w:rsidRPr="00437BB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of</w:t>
      </w:r>
      <w:r w:rsidRPr="00437BB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8 other</w:t>
      </w:r>
      <w:r w:rsidRPr="00437B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volunt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BBC">
        <w:rPr>
          <w:rFonts w:asciiTheme="minorHAnsi" w:hAnsiTheme="minorHAnsi" w:cstheme="minorHAnsi"/>
          <w:sz w:val="22"/>
          <w:szCs w:val="22"/>
        </w:rPr>
        <w:t>ers</w:t>
      </w:r>
      <w:r w:rsidRPr="00437B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e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37BBC">
        <w:rPr>
          <w:rFonts w:asciiTheme="minorHAnsi" w:hAnsiTheme="minorHAnsi" w:cstheme="minorHAnsi"/>
          <w:sz w:val="22"/>
          <w:szCs w:val="22"/>
        </w:rPr>
        <w:t>fective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37BBC">
        <w:rPr>
          <w:rFonts w:asciiTheme="minorHAnsi" w:hAnsiTheme="minorHAnsi" w:cstheme="minorHAnsi"/>
          <w:sz w:val="22"/>
          <w:szCs w:val="22"/>
        </w:rPr>
        <w:t>y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work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BBC">
        <w:rPr>
          <w:rFonts w:asciiTheme="minorHAnsi" w:hAnsiTheme="minorHAnsi" w:cstheme="minorHAnsi"/>
          <w:sz w:val="22"/>
          <w:szCs w:val="22"/>
        </w:rPr>
        <w:t>ng</w:t>
      </w:r>
      <w:r w:rsidRPr="00437B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together</w:t>
      </w:r>
      <w:r w:rsidRPr="00437B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to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put</w:t>
      </w:r>
      <w:r w:rsidRPr="00437B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different</w:t>
      </w:r>
      <w:r w:rsidRPr="00437B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pieces</w:t>
      </w:r>
      <w:r w:rsidRPr="00437B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of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the</w:t>
      </w:r>
      <w:r w:rsidRPr="00437B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foundation</w:t>
      </w:r>
      <w:r w:rsidRPr="00437BB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in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place. Hamme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37BBC">
        <w:rPr>
          <w:rFonts w:asciiTheme="minorHAnsi" w:hAnsiTheme="minorHAnsi" w:cstheme="minorHAnsi"/>
          <w:sz w:val="22"/>
          <w:szCs w:val="22"/>
        </w:rPr>
        <w:t>ed,</w:t>
      </w:r>
      <w:r w:rsidRPr="00437BB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sanded</w:t>
      </w:r>
      <w:r w:rsidRPr="00437B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and</w:t>
      </w:r>
      <w:r w:rsidRPr="00437B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pa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37BBC">
        <w:rPr>
          <w:rFonts w:asciiTheme="minorHAnsi" w:hAnsiTheme="minorHAnsi" w:cstheme="minorHAnsi"/>
          <w:sz w:val="22"/>
          <w:szCs w:val="22"/>
        </w:rPr>
        <w:t>ted</w:t>
      </w:r>
      <w:r w:rsidRPr="00437B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walls</w:t>
      </w:r>
      <w:r w:rsidRPr="00437B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and</w:t>
      </w:r>
      <w:r w:rsidRPr="00437B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assisted</w:t>
      </w:r>
      <w:r w:rsidRPr="00437B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main</w:t>
      </w:r>
      <w:r w:rsidRPr="00437B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supervisor</w:t>
      </w:r>
      <w:r w:rsidRPr="00437BB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with</w:t>
      </w:r>
      <w:r w:rsidRPr="00437B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needed</w:t>
      </w:r>
      <w:r w:rsidRPr="00437B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suppor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BBC">
        <w:rPr>
          <w:rFonts w:asciiTheme="minorHAnsi" w:hAnsiTheme="minorHAnsi" w:cstheme="minorHAnsi"/>
          <w:sz w:val="22"/>
          <w:szCs w:val="22"/>
        </w:rPr>
        <w:t>.</w:t>
      </w:r>
    </w:p>
    <w:p w14:paraId="6B75E208" w14:textId="77777777" w:rsidR="003E6FA4" w:rsidRPr="00437BBC" w:rsidRDefault="00437BBC" w:rsidP="00437BBC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b/>
          <w:sz w:val="22"/>
          <w:szCs w:val="22"/>
        </w:rPr>
        <w:t>Key</w:t>
      </w:r>
      <w:r w:rsidRPr="00437BB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b/>
          <w:sz w:val="22"/>
          <w:szCs w:val="22"/>
        </w:rPr>
        <w:t>A</w:t>
      </w:r>
      <w:r w:rsidRPr="00437BBC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437BBC">
        <w:rPr>
          <w:rFonts w:asciiTheme="minorHAnsi" w:hAnsiTheme="minorHAnsi" w:cstheme="minorHAnsi"/>
          <w:b/>
          <w:sz w:val="22"/>
          <w:szCs w:val="22"/>
        </w:rPr>
        <w:t>com</w:t>
      </w:r>
      <w:r w:rsidRPr="00437BB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437BBC">
        <w:rPr>
          <w:rFonts w:asciiTheme="minorHAnsi" w:hAnsiTheme="minorHAnsi" w:cstheme="minorHAnsi"/>
          <w:b/>
          <w:sz w:val="22"/>
          <w:szCs w:val="22"/>
        </w:rPr>
        <w:t>lishmen</w:t>
      </w:r>
      <w:r w:rsidRPr="00437B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437BBC">
        <w:rPr>
          <w:rFonts w:asciiTheme="minorHAnsi" w:hAnsiTheme="minorHAnsi" w:cstheme="minorHAnsi"/>
          <w:b/>
          <w:sz w:val="22"/>
          <w:szCs w:val="22"/>
        </w:rPr>
        <w:t>s:</w:t>
      </w:r>
    </w:p>
    <w:p w14:paraId="246D2E77" w14:textId="77777777" w:rsidR="003E6FA4" w:rsidRPr="00437BBC" w:rsidRDefault="00437BBC" w:rsidP="00437BBC">
      <w:pPr>
        <w:ind w:left="820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="Segoe UI Emoji" w:eastAsia="Century Gothic" w:hAnsi="Segoe UI Emoji" w:cs="Segoe UI Emoji"/>
          <w:w w:val="148"/>
          <w:sz w:val="22"/>
          <w:szCs w:val="22"/>
        </w:rPr>
        <w:t>♦</w:t>
      </w:r>
      <w:r w:rsidRPr="00437BBC">
        <w:rPr>
          <w:rFonts w:asciiTheme="minorHAnsi" w:eastAsia="Century Gothic" w:hAnsiTheme="minorHAnsi" w:cstheme="minorHAnsi"/>
          <w:w w:val="148"/>
          <w:sz w:val="22"/>
          <w:szCs w:val="22"/>
        </w:rPr>
        <w:t xml:space="preserve"> </w:t>
      </w:r>
      <w:r w:rsidRPr="00437BBC">
        <w:rPr>
          <w:rFonts w:asciiTheme="minorHAnsi" w:eastAsia="Century Gothic" w:hAnsiTheme="minorHAnsi" w:cstheme="minorHAnsi"/>
          <w:spacing w:val="45"/>
          <w:w w:val="148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Volunteered</w:t>
      </w:r>
      <w:r w:rsidRPr="00437BB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for</w:t>
      </w:r>
      <w:r w:rsidRPr="00437B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entire</w:t>
      </w:r>
      <w:r w:rsidRPr="00437B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pro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437BBC">
        <w:rPr>
          <w:rFonts w:asciiTheme="minorHAnsi" w:hAnsiTheme="minorHAnsi" w:cstheme="minorHAnsi"/>
          <w:sz w:val="22"/>
          <w:szCs w:val="22"/>
        </w:rPr>
        <w:t>ect</w:t>
      </w:r>
      <w:r w:rsidRPr="00437B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and</w:t>
      </w:r>
      <w:r w:rsidRPr="00437B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never</w:t>
      </w:r>
      <w:r w:rsidRPr="00437B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mis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37BBC">
        <w:rPr>
          <w:rFonts w:asciiTheme="minorHAnsi" w:hAnsiTheme="minorHAnsi" w:cstheme="minorHAnsi"/>
          <w:sz w:val="22"/>
          <w:szCs w:val="22"/>
        </w:rPr>
        <w:t>ed</w:t>
      </w:r>
      <w:r w:rsidRPr="00437B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a Saturday</w:t>
      </w:r>
      <w:r w:rsidRPr="00437B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of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volunteering.</w:t>
      </w:r>
    </w:p>
    <w:p w14:paraId="0B9C51E4" w14:textId="77777777" w:rsidR="003E6FA4" w:rsidRPr="00437BBC" w:rsidRDefault="00437BBC" w:rsidP="00437BBC">
      <w:pPr>
        <w:tabs>
          <w:tab w:val="left" w:pos="1180"/>
        </w:tabs>
        <w:spacing w:before="1"/>
        <w:ind w:left="1180" w:right="80" w:hanging="360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="Segoe UI Emoji" w:eastAsia="Century Gothic" w:hAnsi="Segoe UI Emoji" w:cs="Segoe UI Emoji"/>
          <w:w w:val="148"/>
          <w:sz w:val="22"/>
          <w:szCs w:val="22"/>
        </w:rPr>
        <w:t>♦</w:t>
      </w:r>
      <w:r w:rsidRPr="00437BBC">
        <w:rPr>
          <w:rFonts w:asciiTheme="minorHAnsi" w:eastAsia="Century Gothic" w:hAnsiTheme="minorHAnsi" w:cstheme="minorHAnsi"/>
          <w:sz w:val="22"/>
          <w:szCs w:val="22"/>
        </w:rPr>
        <w:tab/>
      </w:r>
      <w:r w:rsidRPr="00437BBC">
        <w:rPr>
          <w:rFonts w:asciiTheme="minorHAnsi" w:hAnsiTheme="minorHAnsi" w:cstheme="minorHAnsi"/>
          <w:sz w:val="22"/>
          <w:szCs w:val="22"/>
        </w:rPr>
        <w:t>Received</w:t>
      </w:r>
      <w:r w:rsidRPr="00437B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recognit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BBC">
        <w:rPr>
          <w:rFonts w:asciiTheme="minorHAnsi" w:hAnsiTheme="minorHAnsi" w:cstheme="minorHAnsi"/>
          <w:sz w:val="22"/>
          <w:szCs w:val="22"/>
        </w:rPr>
        <w:t>on</w:t>
      </w:r>
      <w:r w:rsidRPr="00437B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for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37BBC">
        <w:rPr>
          <w:rFonts w:asciiTheme="minorHAnsi" w:hAnsiTheme="minorHAnsi" w:cstheme="minorHAnsi"/>
          <w:sz w:val="22"/>
          <w:szCs w:val="22"/>
        </w:rPr>
        <w:t>reating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effic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37BBC">
        <w:rPr>
          <w:rFonts w:asciiTheme="minorHAnsi" w:hAnsiTheme="minorHAnsi" w:cstheme="minorHAnsi"/>
          <w:sz w:val="22"/>
          <w:szCs w:val="22"/>
        </w:rPr>
        <w:t>ent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p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BBC">
        <w:rPr>
          <w:rFonts w:asciiTheme="minorHAnsi" w:hAnsiTheme="minorHAnsi" w:cstheme="minorHAnsi"/>
          <w:sz w:val="22"/>
          <w:szCs w:val="22"/>
        </w:rPr>
        <w:t>ocesses</w:t>
      </w:r>
      <w:r w:rsidRPr="00437B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in</w:t>
      </w:r>
      <w:r w:rsidRPr="00437B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bui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37BBC">
        <w:rPr>
          <w:rFonts w:asciiTheme="minorHAnsi" w:hAnsiTheme="minorHAnsi" w:cstheme="minorHAnsi"/>
          <w:sz w:val="22"/>
          <w:szCs w:val="22"/>
        </w:rPr>
        <w:t>ing</w:t>
      </w:r>
      <w:r w:rsidRPr="00437B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smaller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pieces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of</w:t>
      </w:r>
      <w:r w:rsidRPr="00437B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the overall</w:t>
      </w:r>
      <w:r w:rsidRPr="00437B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ho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BBC">
        <w:rPr>
          <w:rFonts w:asciiTheme="minorHAnsi" w:hAnsiTheme="minorHAnsi" w:cstheme="minorHAnsi"/>
          <w:sz w:val="22"/>
          <w:szCs w:val="22"/>
        </w:rPr>
        <w:t>e</w:t>
      </w:r>
      <w:r w:rsidRPr="00437B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structure</w:t>
      </w:r>
      <w:r w:rsidRPr="00437B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BBC">
        <w:rPr>
          <w:rFonts w:asciiTheme="minorHAnsi" w:hAnsiTheme="minorHAnsi" w:cstheme="minorHAnsi"/>
          <w:sz w:val="22"/>
          <w:szCs w:val="22"/>
        </w:rPr>
        <w:t>a</w:t>
      </w:r>
      <w:r w:rsidRPr="00437BBC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437BBC">
        <w:rPr>
          <w:rFonts w:asciiTheme="minorHAnsi" w:hAnsiTheme="minorHAnsi" w:cstheme="minorHAnsi"/>
          <w:sz w:val="22"/>
          <w:szCs w:val="22"/>
        </w:rPr>
        <w:t>ing</w:t>
      </w:r>
      <w:r w:rsidRPr="00437B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other</w:t>
      </w:r>
      <w:r w:rsidRPr="00437B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volunteers’</w:t>
      </w:r>
      <w:r w:rsidRPr="00437BB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job</w:t>
      </w:r>
      <w:r w:rsidRPr="00437B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easier.</w:t>
      </w:r>
    </w:p>
    <w:p w14:paraId="06FE5652" w14:textId="77777777" w:rsidR="003E6FA4" w:rsidRPr="00437BBC" w:rsidRDefault="003E6FA4" w:rsidP="00437BBC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6424DFF" w14:textId="77777777" w:rsidR="003E6FA4" w:rsidRPr="00437BBC" w:rsidRDefault="00437BBC" w:rsidP="00437BBC">
      <w:pPr>
        <w:ind w:left="100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b/>
          <w:sz w:val="22"/>
          <w:szCs w:val="22"/>
          <w:u w:color="000000"/>
        </w:rPr>
        <w:t>HONORS &amp; AWARDS:</w:t>
      </w:r>
    </w:p>
    <w:p w14:paraId="18B7110C" w14:textId="77777777" w:rsidR="003E6FA4" w:rsidRPr="00437BBC" w:rsidRDefault="00437BBC" w:rsidP="00437BBC">
      <w:pPr>
        <w:ind w:left="100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sz w:val="22"/>
          <w:szCs w:val="22"/>
        </w:rPr>
        <w:t>Craig School of Business (Fresno State)</w:t>
      </w:r>
    </w:p>
    <w:p w14:paraId="4215B1EE" w14:textId="77777777" w:rsidR="003E6FA4" w:rsidRPr="00437BBC" w:rsidRDefault="00437BBC" w:rsidP="00437BBC">
      <w:pPr>
        <w:spacing w:before="2"/>
        <w:ind w:left="376" w:right="111"/>
        <w:jc w:val="both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b/>
          <w:sz w:val="22"/>
          <w:szCs w:val="22"/>
        </w:rPr>
        <w:t>Senior</w:t>
      </w:r>
      <w:r w:rsidRPr="00437BB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b/>
          <w:sz w:val="22"/>
          <w:szCs w:val="22"/>
        </w:rPr>
        <w:t>CSB</w:t>
      </w:r>
      <w:r w:rsidRPr="00437BB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b/>
          <w:sz w:val="22"/>
          <w:szCs w:val="22"/>
        </w:rPr>
        <w:t>Award</w:t>
      </w:r>
      <w:r w:rsidRPr="00437BB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</w:t>
      </w:r>
      <w:r w:rsidRPr="00437BBC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b/>
          <w:sz w:val="22"/>
          <w:szCs w:val="22"/>
        </w:rPr>
        <w:t>Spring</w:t>
      </w:r>
      <w:r w:rsidRPr="00437BB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b/>
          <w:sz w:val="22"/>
          <w:szCs w:val="22"/>
        </w:rPr>
        <w:t>2xxx</w:t>
      </w:r>
    </w:p>
    <w:p w14:paraId="5557D69E" w14:textId="77777777" w:rsidR="003E6FA4" w:rsidRPr="00437BBC" w:rsidRDefault="00437BBC" w:rsidP="00437BBC">
      <w:pPr>
        <w:ind w:left="100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sz w:val="22"/>
          <w:szCs w:val="22"/>
        </w:rPr>
        <w:t>S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BBC">
        <w:rPr>
          <w:rFonts w:asciiTheme="minorHAnsi" w:hAnsiTheme="minorHAnsi" w:cstheme="minorHAnsi"/>
          <w:sz w:val="22"/>
          <w:szCs w:val="22"/>
        </w:rPr>
        <w:t>ittca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BBC">
        <w:rPr>
          <w:rFonts w:asciiTheme="minorHAnsi" w:hAnsiTheme="minorHAnsi" w:cstheme="minorHAnsi"/>
          <w:sz w:val="22"/>
          <w:szCs w:val="22"/>
        </w:rPr>
        <w:t>p F</w:t>
      </w:r>
      <w:r w:rsidRPr="00437BB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BBC">
        <w:rPr>
          <w:rFonts w:asciiTheme="minorHAnsi" w:hAnsiTheme="minorHAnsi" w:cstheme="minorHAnsi"/>
          <w:sz w:val="22"/>
          <w:szCs w:val="22"/>
        </w:rPr>
        <w:t>ily Honors College (Fresno State)</w:t>
      </w:r>
    </w:p>
    <w:p w14:paraId="25D15F77" w14:textId="77777777" w:rsidR="003E6FA4" w:rsidRPr="00437BBC" w:rsidRDefault="00437BBC" w:rsidP="00437BBC">
      <w:pPr>
        <w:spacing w:before="2"/>
        <w:ind w:left="376" w:right="114"/>
        <w:jc w:val="both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b/>
          <w:sz w:val="22"/>
          <w:szCs w:val="22"/>
        </w:rPr>
        <w:t>President’s</w:t>
      </w:r>
      <w:r w:rsidRPr="00437BBC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b/>
          <w:sz w:val="22"/>
          <w:szCs w:val="22"/>
        </w:rPr>
        <w:t>Honors</w:t>
      </w:r>
      <w:r w:rsidRPr="00437BB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b/>
          <w:sz w:val="22"/>
          <w:szCs w:val="22"/>
        </w:rPr>
        <w:t>S</w:t>
      </w:r>
      <w:r w:rsidRPr="00437BBC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437BBC">
        <w:rPr>
          <w:rFonts w:asciiTheme="minorHAnsi" w:hAnsiTheme="minorHAnsi" w:cstheme="minorHAnsi"/>
          <w:b/>
          <w:sz w:val="22"/>
          <w:szCs w:val="22"/>
        </w:rPr>
        <w:t>holarship</w:t>
      </w:r>
      <w:r w:rsidRPr="00437BB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b/>
          <w:sz w:val="22"/>
          <w:szCs w:val="22"/>
        </w:rPr>
        <w:t>(maintaining</w:t>
      </w:r>
      <w:r w:rsidRPr="00437BBC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b/>
          <w:sz w:val="22"/>
          <w:szCs w:val="22"/>
        </w:rPr>
        <w:t>3.6</w:t>
      </w:r>
      <w:r w:rsidRPr="00437BB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b/>
          <w:sz w:val="22"/>
          <w:szCs w:val="22"/>
        </w:rPr>
        <w:t>GPA</w:t>
      </w:r>
      <w:r w:rsidRPr="00437BB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b/>
          <w:sz w:val="22"/>
          <w:szCs w:val="22"/>
        </w:rPr>
        <w:t>for</w:t>
      </w:r>
      <w:r w:rsidRPr="00437BB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b/>
          <w:sz w:val="22"/>
          <w:szCs w:val="22"/>
        </w:rPr>
        <w:t>3</w:t>
      </w:r>
      <w:r w:rsidRPr="00437BB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b/>
          <w:sz w:val="22"/>
          <w:szCs w:val="22"/>
        </w:rPr>
        <w:t>years)</w:t>
      </w:r>
      <w:r w:rsidRPr="00437BBC">
        <w:rPr>
          <w:rFonts w:asciiTheme="minorHAnsi" w:hAnsiTheme="minorHAnsi" w:cstheme="minorHAnsi"/>
          <w:b/>
          <w:sz w:val="22"/>
          <w:szCs w:val="22"/>
        </w:rPr>
        <w:t xml:space="preserve">                     </w:t>
      </w:r>
      <w:r w:rsidRPr="00437BBC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b/>
          <w:sz w:val="22"/>
          <w:szCs w:val="22"/>
        </w:rPr>
        <w:t>Fall</w:t>
      </w:r>
      <w:r w:rsidRPr="00437BB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b/>
          <w:sz w:val="22"/>
          <w:szCs w:val="22"/>
        </w:rPr>
        <w:t>2xxx</w:t>
      </w:r>
    </w:p>
    <w:p w14:paraId="6C481991" w14:textId="77777777" w:rsidR="003E6FA4" w:rsidRPr="00437BBC" w:rsidRDefault="003E6FA4" w:rsidP="00437BB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509B881" w14:textId="77777777" w:rsidR="003E6FA4" w:rsidRPr="00437BBC" w:rsidRDefault="003E6FA4" w:rsidP="00437BBC">
      <w:pPr>
        <w:rPr>
          <w:rFonts w:asciiTheme="minorHAnsi" w:hAnsiTheme="minorHAnsi" w:cstheme="minorHAnsi"/>
          <w:sz w:val="22"/>
          <w:szCs w:val="22"/>
        </w:rPr>
      </w:pPr>
    </w:p>
    <w:p w14:paraId="00F7E4D7" w14:textId="77777777" w:rsidR="003E6FA4" w:rsidRPr="00437BBC" w:rsidRDefault="00437BBC" w:rsidP="00437BBC">
      <w:pPr>
        <w:ind w:left="100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b/>
          <w:sz w:val="22"/>
          <w:szCs w:val="22"/>
          <w:u w:color="000000"/>
        </w:rPr>
        <w:t>CRITICAL SKILLS:</w:t>
      </w:r>
    </w:p>
    <w:p w14:paraId="4112B385" w14:textId="77777777" w:rsidR="003E6FA4" w:rsidRPr="00437BBC" w:rsidRDefault="00437BBC" w:rsidP="00437BBC">
      <w:pPr>
        <w:ind w:left="100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sz w:val="22"/>
          <w:szCs w:val="22"/>
        </w:rPr>
        <w:t>Microsoft</w:t>
      </w:r>
      <w:r w:rsidRPr="00437BB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Word,</w:t>
      </w:r>
      <w:r w:rsidRPr="00437B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Excel,</w:t>
      </w:r>
      <w:r w:rsidRPr="00437B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37BBC">
        <w:rPr>
          <w:rFonts w:asciiTheme="minorHAnsi" w:hAnsiTheme="minorHAnsi" w:cstheme="minorHAnsi"/>
          <w:sz w:val="22"/>
          <w:szCs w:val="22"/>
        </w:rPr>
        <w:t>ccess,</w:t>
      </w:r>
      <w:r w:rsidRPr="00437B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Outlook,</w:t>
      </w:r>
      <w:r w:rsidRPr="00437B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PowerPoint,</w:t>
      </w:r>
      <w:r w:rsidRPr="00437BB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C</w:t>
      </w:r>
      <w:r w:rsidRPr="00437BBC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BBC">
        <w:rPr>
          <w:rFonts w:asciiTheme="minorHAnsi" w:hAnsiTheme="minorHAnsi" w:cstheme="minorHAnsi"/>
          <w:sz w:val="22"/>
          <w:szCs w:val="22"/>
        </w:rPr>
        <w:t>a,</w:t>
      </w:r>
      <w:r w:rsidRPr="00437B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Peachtree</w:t>
      </w:r>
      <w:r w:rsidRPr="00437BB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and</w:t>
      </w:r>
      <w:r w:rsidRPr="00437B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Quick</w:t>
      </w:r>
      <w:r w:rsidRPr="00437B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Books</w:t>
      </w:r>
    </w:p>
    <w:p w14:paraId="057DBDA1" w14:textId="77777777" w:rsidR="003E6FA4" w:rsidRPr="00437BBC" w:rsidRDefault="003E6FA4" w:rsidP="00437BB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3E06CEE" w14:textId="77777777" w:rsidR="003E6FA4" w:rsidRPr="00437BBC" w:rsidRDefault="003E6FA4" w:rsidP="00437BBC">
      <w:pPr>
        <w:rPr>
          <w:rFonts w:asciiTheme="minorHAnsi" w:hAnsiTheme="minorHAnsi" w:cstheme="minorHAnsi"/>
          <w:sz w:val="22"/>
          <w:szCs w:val="22"/>
        </w:rPr>
      </w:pPr>
    </w:p>
    <w:p w14:paraId="13BFBD15" w14:textId="77777777" w:rsidR="003E6FA4" w:rsidRPr="00437BBC" w:rsidRDefault="00437BBC" w:rsidP="00437BBC">
      <w:pPr>
        <w:ind w:left="100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b/>
          <w:sz w:val="22"/>
          <w:szCs w:val="22"/>
          <w:u w:color="000000"/>
        </w:rPr>
        <w:t>LANGUAGES:</w:t>
      </w:r>
    </w:p>
    <w:p w14:paraId="3DC58135" w14:textId="77777777" w:rsidR="003E6FA4" w:rsidRPr="00437BBC" w:rsidRDefault="00437BBC" w:rsidP="00437BBC">
      <w:pPr>
        <w:spacing w:before="1"/>
        <w:ind w:left="100" w:right="78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b/>
          <w:sz w:val="22"/>
          <w:szCs w:val="22"/>
        </w:rPr>
        <w:t xml:space="preserve">Spanish: </w:t>
      </w:r>
      <w:r w:rsidRPr="00437BBC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BBC">
        <w:rPr>
          <w:rFonts w:asciiTheme="minorHAnsi" w:hAnsiTheme="minorHAnsi" w:cstheme="minorHAnsi"/>
          <w:sz w:val="22"/>
          <w:szCs w:val="22"/>
        </w:rPr>
        <w:t>nter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BBC">
        <w:rPr>
          <w:rFonts w:asciiTheme="minorHAnsi" w:hAnsiTheme="minorHAnsi" w:cstheme="minorHAnsi"/>
          <w:sz w:val="22"/>
          <w:szCs w:val="22"/>
        </w:rPr>
        <w:t xml:space="preserve">ediate </w:t>
      </w:r>
      <w:r w:rsidRPr="00437BB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 xml:space="preserve">speaking </w:t>
      </w:r>
      <w:r w:rsidRPr="00437BB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 xml:space="preserve">and </w:t>
      </w:r>
      <w:r w:rsidRPr="00437BB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 xml:space="preserve">writing </w:t>
      </w:r>
      <w:r w:rsidRPr="00437BB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lev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37BBC">
        <w:rPr>
          <w:rFonts w:asciiTheme="minorHAnsi" w:hAnsiTheme="minorHAnsi" w:cstheme="minorHAnsi"/>
          <w:sz w:val="22"/>
          <w:szCs w:val="22"/>
        </w:rPr>
        <w:t xml:space="preserve">l.   </w:t>
      </w:r>
      <w:r w:rsidRPr="00437BB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A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437BBC">
        <w:rPr>
          <w:rFonts w:asciiTheme="minorHAnsi" w:hAnsiTheme="minorHAnsi" w:cstheme="minorHAnsi"/>
          <w:sz w:val="22"/>
          <w:szCs w:val="22"/>
        </w:rPr>
        <w:t xml:space="preserve">le </w:t>
      </w:r>
      <w:r w:rsidRPr="00437BB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 xml:space="preserve">to </w:t>
      </w:r>
      <w:r w:rsidRPr="00437BB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inter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437BBC">
        <w:rPr>
          <w:rFonts w:asciiTheme="minorHAnsi" w:hAnsiTheme="minorHAnsi" w:cstheme="minorHAnsi"/>
          <w:sz w:val="22"/>
          <w:szCs w:val="22"/>
        </w:rPr>
        <w:t xml:space="preserve">ret </w:t>
      </w:r>
      <w:r w:rsidRPr="00437BB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 xml:space="preserve">and </w:t>
      </w:r>
      <w:r w:rsidRPr="00437BB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tr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37BBC">
        <w:rPr>
          <w:rFonts w:asciiTheme="minorHAnsi" w:hAnsiTheme="minorHAnsi" w:cstheme="minorHAnsi"/>
          <w:sz w:val="22"/>
          <w:szCs w:val="22"/>
        </w:rPr>
        <w:t xml:space="preserve">nslate </w:t>
      </w:r>
      <w:r w:rsidRPr="00437BBC">
        <w:rPr>
          <w:rFonts w:asciiTheme="minorHAnsi" w:hAnsiTheme="minorHAnsi" w:cstheme="minorHAnsi"/>
          <w:sz w:val="22"/>
          <w:szCs w:val="22"/>
        </w:rPr>
        <w:t>adoption and legal docu</w:t>
      </w:r>
      <w:r w:rsidRPr="00437BB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BBC">
        <w:rPr>
          <w:rFonts w:asciiTheme="minorHAnsi" w:hAnsiTheme="minorHAnsi" w:cstheme="minorHAnsi"/>
          <w:sz w:val="22"/>
          <w:szCs w:val="22"/>
        </w:rPr>
        <w:t>ents.</w:t>
      </w:r>
    </w:p>
    <w:p w14:paraId="5CFA9908" w14:textId="77777777" w:rsidR="003E6FA4" w:rsidRPr="00437BBC" w:rsidRDefault="003E6FA4" w:rsidP="00437BB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4CDAC63" w14:textId="77777777" w:rsidR="003E6FA4" w:rsidRPr="00437BBC" w:rsidRDefault="003E6FA4" w:rsidP="00437BBC">
      <w:pPr>
        <w:rPr>
          <w:rFonts w:asciiTheme="minorHAnsi" w:hAnsiTheme="minorHAnsi" w:cstheme="minorHAnsi"/>
          <w:sz w:val="22"/>
          <w:szCs w:val="22"/>
        </w:rPr>
      </w:pPr>
    </w:p>
    <w:p w14:paraId="315B1BB2" w14:textId="77777777" w:rsidR="003E6FA4" w:rsidRPr="00437BBC" w:rsidRDefault="00437BBC" w:rsidP="00437BBC">
      <w:pPr>
        <w:ind w:left="100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b/>
          <w:sz w:val="22"/>
          <w:szCs w:val="22"/>
          <w:u w:color="000000"/>
        </w:rPr>
        <w:t>OTHER QUALIFICATIONS:</w:t>
      </w:r>
    </w:p>
    <w:p w14:paraId="0F424B51" w14:textId="77777777" w:rsidR="003E6FA4" w:rsidRPr="00437BBC" w:rsidRDefault="00437BBC" w:rsidP="00437BBC">
      <w:pPr>
        <w:ind w:left="460" w:right="2900" w:hanging="29"/>
        <w:jc w:val="both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sz w:val="22"/>
          <w:szCs w:val="22"/>
        </w:rPr>
        <w:t>Vice</w:t>
      </w:r>
      <w:r w:rsidRPr="00437B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President,</w:t>
      </w:r>
      <w:r w:rsidRPr="00437BB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St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37BBC">
        <w:rPr>
          <w:rFonts w:asciiTheme="minorHAnsi" w:hAnsiTheme="minorHAnsi" w:cstheme="minorHAnsi"/>
          <w:sz w:val="22"/>
          <w:szCs w:val="22"/>
        </w:rPr>
        <w:t>dent</w:t>
      </w:r>
      <w:r w:rsidRPr="00437B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Accountancy</w:t>
      </w:r>
      <w:r w:rsidRPr="00437BB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Chapter,</w:t>
      </w:r>
      <w:r w:rsidRPr="00437B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8/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437BBC">
        <w:rPr>
          <w:rFonts w:asciiTheme="minorHAnsi" w:hAnsiTheme="minorHAnsi" w:cstheme="minorHAnsi"/>
          <w:sz w:val="22"/>
          <w:szCs w:val="22"/>
        </w:rPr>
        <w:t>xxx-6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437BBC">
        <w:rPr>
          <w:rFonts w:asciiTheme="minorHAnsi" w:hAnsiTheme="minorHAnsi" w:cstheme="minorHAnsi"/>
          <w:sz w:val="22"/>
          <w:szCs w:val="22"/>
        </w:rPr>
        <w:t>xx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437BBC">
        <w:rPr>
          <w:rFonts w:asciiTheme="minorHAnsi" w:hAnsiTheme="minorHAnsi" w:cstheme="minorHAnsi"/>
          <w:sz w:val="22"/>
          <w:szCs w:val="22"/>
        </w:rPr>
        <w:t>x Treasurer,</w:t>
      </w:r>
      <w:r w:rsidRPr="00437BB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Beta Gamma</w:t>
      </w:r>
      <w:r w:rsidRPr="00437B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S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37BBC">
        <w:rPr>
          <w:rFonts w:asciiTheme="minorHAnsi" w:hAnsiTheme="minorHAnsi" w:cstheme="minorHAnsi"/>
          <w:sz w:val="22"/>
          <w:szCs w:val="22"/>
        </w:rPr>
        <w:t>gma</w:t>
      </w:r>
      <w:r w:rsidRPr="00437B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honors</w:t>
      </w:r>
      <w:r w:rsidRPr="00437B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societ</w:t>
      </w:r>
      <w:r w:rsidRPr="00437BBC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37BBC">
        <w:rPr>
          <w:rFonts w:asciiTheme="minorHAnsi" w:hAnsiTheme="minorHAnsi" w:cstheme="minorHAnsi"/>
          <w:sz w:val="22"/>
          <w:szCs w:val="22"/>
        </w:rPr>
        <w:t>,</w:t>
      </w:r>
      <w:r w:rsidRPr="00437B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1/xxxx-5/xxxx Dorm</w:t>
      </w:r>
      <w:r w:rsidRPr="00437B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Resident</w:t>
      </w:r>
      <w:r w:rsidRPr="00437B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Assistant,</w:t>
      </w:r>
      <w:r w:rsidRPr="00437BB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BBC">
        <w:rPr>
          <w:rFonts w:asciiTheme="minorHAnsi" w:hAnsiTheme="minorHAnsi" w:cstheme="minorHAnsi"/>
          <w:sz w:val="22"/>
          <w:szCs w:val="22"/>
        </w:rPr>
        <w:t>8/xx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437BBC">
        <w:rPr>
          <w:rFonts w:asciiTheme="minorHAnsi" w:hAnsiTheme="minorHAnsi" w:cstheme="minorHAnsi"/>
          <w:sz w:val="22"/>
          <w:szCs w:val="22"/>
        </w:rPr>
        <w:t>x-5/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437BBC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437BB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437BBC">
        <w:rPr>
          <w:rFonts w:asciiTheme="minorHAnsi" w:hAnsiTheme="minorHAnsi" w:cstheme="minorHAnsi"/>
          <w:sz w:val="22"/>
          <w:szCs w:val="22"/>
        </w:rPr>
        <w:t>x</w:t>
      </w:r>
    </w:p>
    <w:p w14:paraId="7D50191F" w14:textId="77777777" w:rsidR="003E6FA4" w:rsidRPr="00437BBC" w:rsidRDefault="003E6FA4" w:rsidP="00437BBC">
      <w:pPr>
        <w:rPr>
          <w:rFonts w:asciiTheme="minorHAnsi" w:hAnsiTheme="minorHAnsi" w:cstheme="minorHAnsi"/>
          <w:sz w:val="22"/>
          <w:szCs w:val="22"/>
        </w:rPr>
      </w:pPr>
    </w:p>
    <w:p w14:paraId="04E0AB08" w14:textId="77777777" w:rsidR="003E6FA4" w:rsidRPr="00437BBC" w:rsidRDefault="003E6FA4" w:rsidP="00437BBC">
      <w:pPr>
        <w:rPr>
          <w:rFonts w:asciiTheme="minorHAnsi" w:hAnsiTheme="minorHAnsi" w:cstheme="minorHAnsi"/>
          <w:sz w:val="22"/>
          <w:szCs w:val="22"/>
        </w:rPr>
      </w:pPr>
    </w:p>
    <w:p w14:paraId="3A0E139E" w14:textId="77777777" w:rsidR="003E6FA4" w:rsidRPr="00437BBC" w:rsidRDefault="003E6FA4" w:rsidP="00437BBC">
      <w:pPr>
        <w:rPr>
          <w:rFonts w:asciiTheme="minorHAnsi" w:hAnsiTheme="minorHAnsi" w:cstheme="minorHAnsi"/>
          <w:sz w:val="22"/>
          <w:szCs w:val="22"/>
        </w:rPr>
      </w:pPr>
    </w:p>
    <w:p w14:paraId="491379B4" w14:textId="77777777" w:rsidR="003E6FA4" w:rsidRPr="00437BBC" w:rsidRDefault="003E6FA4" w:rsidP="00437BBC">
      <w:pPr>
        <w:rPr>
          <w:rFonts w:asciiTheme="minorHAnsi" w:hAnsiTheme="minorHAnsi" w:cstheme="minorHAnsi"/>
          <w:sz w:val="22"/>
          <w:szCs w:val="22"/>
        </w:rPr>
      </w:pPr>
    </w:p>
    <w:p w14:paraId="0B30B80C" w14:textId="77777777" w:rsidR="003E6FA4" w:rsidRPr="00437BBC" w:rsidRDefault="003E6FA4" w:rsidP="00437BBC">
      <w:pPr>
        <w:rPr>
          <w:rFonts w:asciiTheme="minorHAnsi" w:hAnsiTheme="minorHAnsi" w:cstheme="minorHAnsi"/>
          <w:sz w:val="22"/>
          <w:szCs w:val="22"/>
        </w:rPr>
      </w:pPr>
    </w:p>
    <w:p w14:paraId="67116D0A" w14:textId="77777777" w:rsidR="003E6FA4" w:rsidRPr="00437BBC" w:rsidRDefault="003E6FA4" w:rsidP="00437BB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290F9D1" w14:textId="77777777" w:rsidR="003E6FA4" w:rsidRPr="00437BBC" w:rsidRDefault="00437BBC" w:rsidP="00437BBC">
      <w:pPr>
        <w:spacing w:before="29"/>
        <w:ind w:right="120"/>
        <w:jc w:val="right"/>
        <w:rPr>
          <w:rFonts w:asciiTheme="minorHAnsi" w:hAnsiTheme="minorHAnsi" w:cstheme="minorHAnsi"/>
          <w:sz w:val="22"/>
          <w:szCs w:val="22"/>
        </w:rPr>
      </w:pPr>
      <w:r w:rsidRPr="00437BBC">
        <w:rPr>
          <w:rFonts w:asciiTheme="minorHAnsi" w:hAnsiTheme="minorHAnsi" w:cstheme="minorHAnsi"/>
          <w:sz w:val="22"/>
          <w:szCs w:val="22"/>
        </w:rPr>
        <w:t>2</w:t>
      </w:r>
    </w:p>
    <w:sectPr w:rsidR="003E6FA4" w:rsidRPr="00437BBC">
      <w:pgSz w:w="12240" w:h="15840"/>
      <w:pgMar w:top="660" w:right="168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136B69"/>
    <w:multiLevelType w:val="multilevel"/>
    <w:tmpl w:val="F7B2EC4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FA4"/>
    <w:rsid w:val="003E6FA4"/>
    <w:rsid w:val="0043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E06A79A"/>
  <w15:docId w15:val="{3BCF984A-5733-4FFC-B654-A9F849BCD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ooverwebdesign.com/sample-accountant-resume-template.html" TargetMode="External"/><Relationship Id="rId5" Type="http://schemas.openxmlformats.org/officeDocument/2006/relationships/hyperlink" Target="mailto:julie.mcfederal@jobsne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826</Words>
  <Characters>4709</Characters>
  <Application>Microsoft Office Word</Application>
  <DocSecurity>0</DocSecurity>
  <Lines>39</Lines>
  <Paragraphs>11</Paragraphs>
  <ScaleCrop>false</ScaleCrop>
  <Company/>
  <LinksUpToDate>false</LinksUpToDate>
  <CharactersWithSpaces>5524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2021-06-25T11:23:00Z</dcterms:created>
  <dcterms:modified xsi:type="dcterms:W3CDTF">2021-06-25T11:30:00Z</dcterms:modified>
</cp:coreProperties>
</file>